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F8C0D" w14:textId="2EA7ED6F" w:rsidR="00544EAC" w:rsidRPr="00645381" w:rsidRDefault="00544EAC" w:rsidP="00544EAC">
      <w:pPr>
        <w:pStyle w:val="ListParagraph"/>
        <w:spacing w:line="360" w:lineRule="auto"/>
        <w:ind w:left="1146" w:right="873"/>
        <w:jc w:val="center"/>
        <w:rPr>
          <w:rFonts w:ascii="Arial" w:hAnsi="Arial" w:cs="Arial"/>
          <w:b/>
          <w:sz w:val="24"/>
          <w:szCs w:val="24"/>
        </w:rPr>
      </w:pPr>
      <w:bookmarkStart w:id="0" w:name="_Hlk94626302"/>
      <w:r w:rsidRPr="00645381">
        <w:rPr>
          <w:rFonts w:ascii="Arial" w:hAnsi="Arial" w:cs="Arial"/>
          <w:b/>
          <w:sz w:val="24"/>
          <w:szCs w:val="24"/>
        </w:rPr>
        <w:t>BAB IV</w:t>
      </w:r>
    </w:p>
    <w:p w14:paraId="5B6CCE8D" w14:textId="77777777" w:rsidR="00544EAC" w:rsidRPr="00645381" w:rsidRDefault="00544EAC" w:rsidP="00544EAC">
      <w:pPr>
        <w:pStyle w:val="ListParagraph"/>
        <w:spacing w:line="360" w:lineRule="auto"/>
        <w:ind w:left="1146" w:right="873"/>
        <w:jc w:val="center"/>
        <w:rPr>
          <w:rFonts w:ascii="Arial" w:hAnsi="Arial" w:cs="Arial"/>
          <w:b/>
          <w:sz w:val="24"/>
          <w:szCs w:val="24"/>
        </w:rPr>
      </w:pPr>
      <w:r w:rsidRPr="00645381">
        <w:rPr>
          <w:rFonts w:ascii="Arial" w:hAnsi="Arial" w:cs="Arial"/>
          <w:b/>
          <w:sz w:val="24"/>
          <w:szCs w:val="24"/>
        </w:rPr>
        <w:t>PENERAPAN DAN PENCAPAIAN STANDAR PELAYANAN MINIMAL</w:t>
      </w:r>
    </w:p>
    <w:p w14:paraId="783CCC90" w14:textId="77777777" w:rsidR="00544EAC" w:rsidRPr="00645381" w:rsidRDefault="00544EAC">
      <w:pPr>
        <w:pStyle w:val="ListParagraph"/>
        <w:numPr>
          <w:ilvl w:val="1"/>
          <w:numId w:val="32"/>
        </w:numPr>
        <w:spacing w:line="360" w:lineRule="auto"/>
        <w:ind w:right="873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Urusan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r w:rsidRPr="00645381">
        <w:rPr>
          <w:rFonts w:ascii="Arial" w:hAnsi="Arial" w:cs="Arial"/>
          <w:sz w:val="24"/>
          <w:szCs w:val="24"/>
          <w:lang w:val="id-ID"/>
        </w:rPr>
        <w:t>Kesehatan</w:t>
      </w:r>
    </w:p>
    <w:p w14:paraId="4F80AC3E" w14:textId="77777777" w:rsidR="00544EAC" w:rsidRPr="00645381" w:rsidRDefault="00544EAC">
      <w:pPr>
        <w:pStyle w:val="ListParagraph"/>
        <w:numPr>
          <w:ilvl w:val="2"/>
          <w:numId w:val="32"/>
        </w:numPr>
        <w:spacing w:line="360" w:lineRule="auto"/>
        <w:ind w:right="873"/>
        <w:rPr>
          <w:rFonts w:ascii="Arial" w:hAnsi="Arial" w:cs="Arial"/>
          <w:sz w:val="24"/>
          <w:szCs w:val="24"/>
        </w:rPr>
      </w:pPr>
      <w:r w:rsidRPr="00645381">
        <w:rPr>
          <w:rFonts w:ascii="Arial" w:hAnsi="Arial" w:cs="Arial"/>
          <w:sz w:val="24"/>
          <w:szCs w:val="24"/>
          <w:lang w:val="id-ID"/>
        </w:rPr>
        <w:t xml:space="preserve">Jenis Pelayanan Dasar </w:t>
      </w:r>
    </w:p>
    <w:p w14:paraId="165CB126" w14:textId="77777777" w:rsidR="00544EAC" w:rsidRPr="00645381" w:rsidRDefault="00544EAC" w:rsidP="00544EAC">
      <w:pPr>
        <w:tabs>
          <w:tab w:val="left" w:pos="1080"/>
          <w:tab w:val="left" w:pos="180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645381">
        <w:rPr>
          <w:rFonts w:ascii="Arial" w:hAnsi="Arial" w:cs="Arial"/>
          <w:sz w:val="24"/>
          <w:szCs w:val="24"/>
          <w:lang w:val="id-ID"/>
        </w:rPr>
        <w:tab/>
        <w:t>J</w:t>
      </w:r>
      <w:proofErr w:type="spellStart"/>
      <w:r w:rsidRPr="00645381">
        <w:rPr>
          <w:rFonts w:ascii="Arial" w:hAnsi="Arial" w:cs="Arial"/>
          <w:sz w:val="24"/>
          <w:szCs w:val="24"/>
        </w:rPr>
        <w:t>enis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palayanan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 RSUD </w:t>
      </w:r>
      <w:r w:rsidRPr="00645381">
        <w:rPr>
          <w:rFonts w:ascii="Arial" w:hAnsi="Arial" w:cs="Arial"/>
          <w:sz w:val="24"/>
          <w:szCs w:val="24"/>
          <w:lang w:val="id-ID"/>
        </w:rPr>
        <w:t>PJS</w:t>
      </w:r>
      <w:r w:rsidRPr="00645381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645381">
        <w:rPr>
          <w:rFonts w:ascii="Arial" w:hAnsi="Arial" w:cs="Arial"/>
          <w:sz w:val="24"/>
          <w:szCs w:val="24"/>
        </w:rPr>
        <w:t>sesuai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dengan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standar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minimal (SPM) </w:t>
      </w:r>
      <w:proofErr w:type="spellStart"/>
      <w:r w:rsidRPr="00645381">
        <w:rPr>
          <w:rFonts w:ascii="Arial" w:hAnsi="Arial" w:cs="Arial"/>
          <w:sz w:val="24"/>
          <w:szCs w:val="24"/>
        </w:rPr>
        <w:t>rumah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sakit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antara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lain :</w:t>
      </w:r>
    </w:p>
    <w:p w14:paraId="7D04C47C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gawat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darurat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3AF2C667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rawat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Jalan</w:t>
      </w:r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0EB232EA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rawat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inap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6557F826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bedah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7AD7AC08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persalinan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dan perinatology</w:t>
      </w:r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3EEFB421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intensif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0CDE2E55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radiologi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42A42C46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Laboratorium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pathologi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klinik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2F435884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Rehabilitasi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medik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45A786AF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Farmasi</w:t>
      </w:r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46E6D365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gizi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2048B225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transfusi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darah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1FE6F0DD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keluarga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miskin</w:t>
      </w:r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79B30355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rekam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medis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6393C4CB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Pengelolaan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limbah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36F195C2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administrasi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manajemen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6D0B1089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ambulance / </w:t>
      </w:r>
      <w:proofErr w:type="spellStart"/>
      <w:r w:rsidRPr="00645381">
        <w:rPr>
          <w:rFonts w:ascii="Arial" w:hAnsi="Arial" w:cs="Arial"/>
          <w:sz w:val="24"/>
          <w:szCs w:val="24"/>
        </w:rPr>
        <w:t>kereta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jenazah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5C864889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pemulasaran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jenazah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269997D9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laundry</w:t>
      </w:r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6D631EC5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645381">
        <w:rPr>
          <w:rFonts w:ascii="Arial" w:hAnsi="Arial" w:cs="Arial"/>
          <w:sz w:val="24"/>
          <w:szCs w:val="24"/>
          <w:lang w:val="id-ID"/>
        </w:rPr>
        <w:t>CSSD.</w:t>
      </w:r>
    </w:p>
    <w:p w14:paraId="0EA05B96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pemeliharaan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sarana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rumah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sakit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38E65240" w14:textId="77777777" w:rsidR="00544EAC" w:rsidRPr="00645381" w:rsidRDefault="00544EAC">
      <w:pPr>
        <w:numPr>
          <w:ilvl w:val="0"/>
          <w:numId w:val="11"/>
        </w:numPr>
        <w:tabs>
          <w:tab w:val="clear" w:pos="2137"/>
          <w:tab w:val="left" w:pos="1080"/>
          <w:tab w:val="left" w:pos="1440"/>
          <w:tab w:val="left" w:pos="324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Pencegahan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pengendalian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infeksi</w:t>
      </w:r>
      <w:proofErr w:type="spellEnd"/>
      <w:r w:rsidRPr="00645381">
        <w:rPr>
          <w:rFonts w:ascii="Arial" w:hAnsi="Arial" w:cs="Arial"/>
          <w:sz w:val="24"/>
          <w:szCs w:val="24"/>
          <w:lang w:val="id-ID"/>
        </w:rPr>
        <w:t>.</w:t>
      </w:r>
    </w:p>
    <w:p w14:paraId="76EE2309" w14:textId="77777777" w:rsidR="00544EAC" w:rsidRPr="00645381" w:rsidRDefault="00544EAC" w:rsidP="00544EAC">
      <w:pPr>
        <w:tabs>
          <w:tab w:val="left" w:pos="1080"/>
          <w:tab w:val="left" w:pos="3240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28C2FC8B" w14:textId="77777777" w:rsidR="00544EAC" w:rsidRPr="00645381" w:rsidRDefault="00544EAC" w:rsidP="00544EAC">
      <w:pPr>
        <w:tabs>
          <w:tab w:val="left" w:pos="1080"/>
          <w:tab w:val="left" w:pos="324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45381">
        <w:rPr>
          <w:rFonts w:ascii="Arial" w:hAnsi="Arial" w:cs="Arial"/>
          <w:sz w:val="24"/>
          <w:szCs w:val="24"/>
        </w:rPr>
        <w:t xml:space="preserve"> </w:t>
      </w:r>
    </w:p>
    <w:p w14:paraId="5B5F261A" w14:textId="77777777" w:rsidR="00544EAC" w:rsidRPr="00645381" w:rsidRDefault="00544EAC">
      <w:pPr>
        <w:pStyle w:val="ListParagraph"/>
        <w:numPr>
          <w:ilvl w:val="2"/>
          <w:numId w:val="32"/>
        </w:numPr>
        <w:spacing w:line="360" w:lineRule="auto"/>
        <w:ind w:right="873"/>
        <w:rPr>
          <w:rFonts w:ascii="Arial" w:hAnsi="Arial" w:cs="Arial"/>
          <w:sz w:val="24"/>
          <w:szCs w:val="24"/>
        </w:rPr>
      </w:pPr>
      <w:r w:rsidRPr="00645381">
        <w:rPr>
          <w:rFonts w:ascii="Arial" w:hAnsi="Arial" w:cs="Arial"/>
          <w:sz w:val="24"/>
          <w:szCs w:val="24"/>
        </w:rPr>
        <w:lastRenderedPageBreak/>
        <w:t xml:space="preserve">Target </w:t>
      </w:r>
      <w:proofErr w:type="spellStart"/>
      <w:r w:rsidRPr="00645381">
        <w:rPr>
          <w:rFonts w:ascii="Arial" w:hAnsi="Arial" w:cs="Arial"/>
          <w:sz w:val="24"/>
          <w:szCs w:val="24"/>
        </w:rPr>
        <w:t>Pencapaian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SPM </w:t>
      </w:r>
    </w:p>
    <w:p w14:paraId="6C45A9D4" w14:textId="77777777" w:rsidR="00544EAC" w:rsidRPr="00645381" w:rsidRDefault="00544EAC" w:rsidP="00544EAC">
      <w:pPr>
        <w:spacing w:line="360" w:lineRule="auto"/>
        <w:ind w:left="1350"/>
        <w:rPr>
          <w:rFonts w:ascii="Arial" w:hAnsi="Arial" w:cs="Arial"/>
          <w:sz w:val="24"/>
          <w:szCs w:val="24"/>
        </w:rPr>
      </w:pPr>
      <w:proofErr w:type="gramStart"/>
      <w:r w:rsidRPr="00645381">
        <w:rPr>
          <w:rFonts w:ascii="Arial" w:hAnsi="Arial" w:cs="Arial"/>
          <w:sz w:val="24"/>
          <w:szCs w:val="24"/>
        </w:rPr>
        <w:t>T</w:t>
      </w:r>
      <w:r w:rsidRPr="00645381">
        <w:rPr>
          <w:rFonts w:ascii="Arial" w:hAnsi="Arial" w:cs="Arial"/>
          <w:sz w:val="24"/>
          <w:szCs w:val="24"/>
          <w:lang w:val="id-ID"/>
        </w:rPr>
        <w:t>abel</w:t>
      </w:r>
      <w:r w:rsidRPr="00645381">
        <w:rPr>
          <w:rFonts w:ascii="Arial" w:hAnsi="Arial" w:cs="Arial"/>
          <w:sz w:val="24"/>
          <w:szCs w:val="24"/>
        </w:rPr>
        <w:t xml:space="preserve"> 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 4.</w:t>
      </w:r>
      <w:r w:rsidRPr="00645381">
        <w:rPr>
          <w:rFonts w:ascii="Arial" w:hAnsi="Arial" w:cs="Arial"/>
          <w:sz w:val="24"/>
          <w:szCs w:val="24"/>
        </w:rPr>
        <w:t>1.</w:t>
      </w:r>
      <w:proofErr w:type="gramEnd"/>
      <w:r w:rsidRPr="00645381">
        <w:rPr>
          <w:rFonts w:ascii="Arial" w:hAnsi="Arial" w:cs="Arial"/>
          <w:sz w:val="24"/>
          <w:szCs w:val="24"/>
        </w:rPr>
        <w:t xml:space="preserve">  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Target </w:t>
      </w:r>
      <w:proofErr w:type="spellStart"/>
      <w:r w:rsidRPr="00645381">
        <w:rPr>
          <w:rFonts w:ascii="Arial" w:hAnsi="Arial" w:cs="Arial"/>
          <w:sz w:val="24"/>
          <w:szCs w:val="24"/>
        </w:rPr>
        <w:t>Standar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Pelayanan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Minimal RSUD P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angeran </w:t>
      </w:r>
      <w:r w:rsidRPr="00645381">
        <w:rPr>
          <w:rFonts w:ascii="Arial" w:hAnsi="Arial" w:cs="Arial"/>
          <w:sz w:val="24"/>
          <w:szCs w:val="24"/>
        </w:rPr>
        <w:t>J</w:t>
      </w:r>
      <w:r w:rsidRPr="00645381">
        <w:rPr>
          <w:rFonts w:ascii="Arial" w:hAnsi="Arial" w:cs="Arial"/>
          <w:sz w:val="24"/>
          <w:szCs w:val="24"/>
          <w:lang w:val="id-ID"/>
        </w:rPr>
        <w:t>aya</w:t>
      </w:r>
      <w:r w:rsidRPr="00645381">
        <w:rPr>
          <w:rFonts w:ascii="Arial" w:hAnsi="Arial" w:cs="Arial"/>
          <w:sz w:val="24"/>
          <w:szCs w:val="24"/>
        </w:rPr>
        <w:t xml:space="preserve"> S</w:t>
      </w:r>
      <w:r w:rsidRPr="00645381">
        <w:rPr>
          <w:rFonts w:ascii="Arial" w:hAnsi="Arial" w:cs="Arial"/>
          <w:sz w:val="24"/>
          <w:szCs w:val="24"/>
          <w:lang w:val="id-ID"/>
        </w:rPr>
        <w:t>umitra</w:t>
      </w:r>
      <w:r w:rsidRPr="00645381">
        <w:rPr>
          <w:rFonts w:ascii="Arial" w:hAnsi="Arial" w:cs="Arial"/>
          <w:sz w:val="24"/>
          <w:szCs w:val="24"/>
        </w:rPr>
        <w:t xml:space="preserve"> </w:t>
      </w:r>
    </w:p>
    <w:tbl>
      <w:tblPr>
        <w:tblW w:w="8190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540"/>
        <w:gridCol w:w="1620"/>
        <w:gridCol w:w="2473"/>
        <w:gridCol w:w="767"/>
        <w:gridCol w:w="1350"/>
      </w:tblGrid>
      <w:tr w:rsidR="00645381" w:rsidRPr="00645381" w14:paraId="67B603F6" w14:textId="77777777" w:rsidTr="00940578">
        <w:trPr>
          <w:trHeight w:val="78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129E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1F8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URUSAN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B43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BF7C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IKK (SPM)</w:t>
            </w:r>
          </w:p>
        </w:tc>
        <w:tc>
          <w:tcPr>
            <w:tcW w:w="24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9D412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RUMUS/PERHITUNGAN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8F69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8EA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TARGET KINERJA </w:t>
            </w:r>
          </w:p>
        </w:tc>
      </w:tr>
      <w:tr w:rsidR="00645381" w:rsidRPr="00645381" w14:paraId="4F0F96AB" w14:textId="77777777" w:rsidTr="00940578">
        <w:trPr>
          <w:trHeight w:val="35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2E38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F641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FD37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F9774" w14:textId="77777777" w:rsidR="00544EAC" w:rsidRPr="00645381" w:rsidRDefault="00544EAC" w:rsidP="00254737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-4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920B3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521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5F61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-6</w:t>
            </w:r>
          </w:p>
        </w:tc>
      </w:tr>
      <w:tr w:rsidR="00645381" w:rsidRPr="00645381" w14:paraId="36BB7181" w14:textId="77777777" w:rsidTr="00940578">
        <w:trPr>
          <w:trHeight w:val="34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413F9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D6166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KESEHATAN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6C8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32C84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9E9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4A02B68C" w14:textId="77777777" w:rsidTr="00940578">
        <w:trPr>
          <w:trHeight w:val="15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FE22F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390A4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CD14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5A33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Kemampuan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i/>
                <w:iCs/>
                <w:sz w:val="18"/>
                <w:szCs w:val="18"/>
              </w:rPr>
              <w:t>life saving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anak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dewasa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E12D8E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pertolongan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life saving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72B8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D69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51EA3452" w14:textId="77777777" w:rsidTr="00940578">
        <w:trPr>
          <w:trHeight w:val="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521F75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31AC6A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4E7A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73DA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C85A0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membutuhkan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penanganan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life saving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Unit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34CE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AB54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4A2CC6B" w14:textId="77777777" w:rsidTr="00940578">
        <w:trPr>
          <w:trHeight w:val="8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0E616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5F8A38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74DA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A31E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38E3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dlm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1008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2E358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93B6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F824A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24 Jam</w:t>
            </w:r>
          </w:p>
        </w:tc>
      </w:tr>
      <w:tr w:rsidR="00645381" w:rsidRPr="00645381" w14:paraId="16F99C5F" w14:textId="77777777" w:rsidTr="00940578">
        <w:trPr>
          <w:trHeight w:val="2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489161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A21358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ED58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28E4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BBA46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3CDA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63B3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0CFBBC1" w14:textId="77777777" w:rsidTr="00940578">
        <w:trPr>
          <w:trHeight w:val="12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0F0ACA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C1B2DE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BA34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2880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daruratan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yang</w:t>
            </w:r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bersertifikat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masih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berlaku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(ATLS/BTLS/ACLS/PPGD)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ADA735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86AD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bersertifikat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BLS/PPGD/GELS/ALS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18D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9243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6BE3E82F" w14:textId="77777777" w:rsidTr="00940578">
        <w:trPr>
          <w:trHeight w:val="88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C62D08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E696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3DC2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1F8B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50087C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6000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C473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B79610C" w14:textId="77777777" w:rsidTr="00940578">
        <w:trPr>
          <w:trHeight w:val="10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14F34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6A011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EA35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C4AB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Ketersediaan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penanggulangan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bencana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6AC3FA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Tim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penanggulangan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bencana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2C15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8FC7A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EB091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C9874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6D42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14D8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B1FB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08BE4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 Tim</w:t>
            </w:r>
          </w:p>
        </w:tc>
      </w:tr>
      <w:tr w:rsidR="00645381" w:rsidRPr="00645381" w14:paraId="5BCF33C8" w14:textId="77777777" w:rsidTr="00940578">
        <w:trPr>
          <w:trHeight w:val="1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A8CD1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748CBF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624F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3F35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B1B168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 Tim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8B8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5E35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372193E" w14:textId="77777777" w:rsidTr="00940578">
        <w:trPr>
          <w:trHeight w:val="20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7025B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0894A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7673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EE95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tanggap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Dokter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01B8CD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diperlukan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sejak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kedatangan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semua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sampling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secara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acak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sampai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dilayani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62D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433A7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25A67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6F090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BA326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2D543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3B8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2C681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4618C9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D5B7F4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A2FB6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Calibri" w:hAnsi="Calibri" w:cs="Calibri"/>
                <w:sz w:val="18"/>
                <w:szCs w:val="18"/>
              </w:rPr>
              <w:t>≤</w:t>
            </w:r>
            <w:r w:rsidRPr="00645381">
              <w:rPr>
                <w:rFonts w:ascii="Arial" w:hAnsi="Arial" w:cs="Arial"/>
                <w:sz w:val="18"/>
                <w:szCs w:val="18"/>
              </w:rPr>
              <w:t xml:space="preserve"> 5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</w:p>
        </w:tc>
      </w:tr>
      <w:tr w:rsidR="00645381" w:rsidRPr="00645381" w14:paraId="292E1BC5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B3F34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2DBFE3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46E7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E364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3742B7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sampling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5260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0259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5390DB8" w14:textId="77777777" w:rsidTr="00940578">
        <w:trPr>
          <w:trHeight w:val="12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EC24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6362F0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783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8C80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B5F9F6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rerata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survey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3C0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99FB6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4E36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8C7F3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F886B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412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36744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BBD940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2E4192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3A67DE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Calibri" w:hAnsi="Calibri" w:cs="Calibri"/>
                <w:sz w:val="18"/>
                <w:szCs w:val="18"/>
              </w:rPr>
              <w:t>≥</w:t>
            </w:r>
            <w:r w:rsidRPr="00645381">
              <w:rPr>
                <w:rFonts w:ascii="Arial" w:hAnsi="Arial" w:cs="Arial"/>
                <w:sz w:val="18"/>
                <w:szCs w:val="18"/>
              </w:rPr>
              <w:t xml:space="preserve"> 70 %</w:t>
            </w:r>
          </w:p>
        </w:tc>
      </w:tr>
      <w:tr w:rsidR="00645381" w:rsidRPr="00645381" w14:paraId="7FA344FF" w14:textId="77777777" w:rsidTr="00940578">
        <w:trPr>
          <w:trHeight w:val="4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8CFF68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D326D9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3290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6AA07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D9B50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survey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AF7D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3C54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7D01AA1B" w14:textId="77777777" w:rsidTr="00940578">
        <w:trPr>
          <w:trHeight w:val="13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59AEA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3248C5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9E2F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5F2E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Kematian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≤ 24 Jam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737C0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meninggal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periode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≤ 24 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sejak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9EDB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D2334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06909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61A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5A475D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1491D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Calibri" w:hAnsi="Calibri" w:cs="Calibri"/>
                <w:sz w:val="18"/>
                <w:szCs w:val="18"/>
              </w:rPr>
              <w:t>≤</w:t>
            </w:r>
            <w:r w:rsidRPr="00645381">
              <w:rPr>
                <w:rFonts w:ascii="Arial" w:hAnsi="Arial" w:cs="Arial"/>
                <w:sz w:val="18"/>
                <w:szCs w:val="18"/>
              </w:rPr>
              <w:t xml:space="preserve"> 0.2 %</w:t>
            </w:r>
          </w:p>
        </w:tc>
      </w:tr>
      <w:tr w:rsidR="00645381" w:rsidRPr="00645381" w14:paraId="16B8B481" w14:textId="77777777" w:rsidTr="00940578">
        <w:trPr>
          <w:trHeight w:val="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3E7D61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00D8CD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2104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7D97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D7DE0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EF30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EEA2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5FBAF16" w14:textId="77777777" w:rsidTr="00940578">
        <w:trPr>
          <w:trHeight w:val="10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6F17B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917DD4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90FC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84A0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diharuskan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membayar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uang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muka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ADDBE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tidak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membayar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uang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muka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9AD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B2BC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33439A88" w14:textId="77777777" w:rsidTr="00940578">
        <w:trPr>
          <w:trHeight w:val="59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378BC8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9E485B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AAA0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A962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EAE4EE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unit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692E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E28E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48D5DB48" w14:textId="77777777" w:rsidTr="00940578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38C15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02FC3E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B887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2E96A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Rawat Jalan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5FC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69B0F0E4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4A2D4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BB8BC2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66A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CA33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Dokter pemberi Pelayanan di Poliklinik spesialis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0F79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Jumlah hari buka klinik spesialis yang ditangani oleh dokter spesialis dalam waktu satu bulan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CFC1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5F1F77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553C8E8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509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A9AF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B382E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100% dr.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</w:t>
            </w:r>
            <w:proofErr w:type="spellEnd"/>
          </w:p>
        </w:tc>
      </w:tr>
      <w:tr w:rsidR="00645381" w:rsidRPr="00645381" w14:paraId="2D868371" w14:textId="77777777" w:rsidTr="00940578">
        <w:trPr>
          <w:trHeight w:val="7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416498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60FE1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3E8C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4E67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CDA3F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1A91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0068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7F3072E" w14:textId="77777777" w:rsidTr="00940578">
        <w:trPr>
          <w:trHeight w:val="82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C6D54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94413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3A3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55B6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Ketersediaan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</w:p>
        </w:tc>
        <w:tc>
          <w:tcPr>
            <w:tcW w:w="24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B1164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Jenis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spesialistik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kualitatif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065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98D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4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Sp. Dasar</w:t>
            </w:r>
          </w:p>
        </w:tc>
      </w:tr>
      <w:tr w:rsidR="00645381" w:rsidRPr="00645381" w14:paraId="08F84519" w14:textId="77777777" w:rsidTr="00940578">
        <w:trPr>
          <w:trHeight w:val="125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1674A3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29756B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71E9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DA52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006A82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spesialistik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ketentuan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(Jam 08 - 13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wita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kerja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CF2B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A7887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2BAD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9E7C2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E77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08.00 s/d 13.00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kerja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kecuali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jum'at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08.00 - 10.00</w:t>
            </w:r>
          </w:p>
        </w:tc>
      </w:tr>
      <w:tr w:rsidR="00645381" w:rsidRPr="00645381" w14:paraId="75165D70" w14:textId="77777777" w:rsidTr="00940578">
        <w:trPr>
          <w:trHeight w:val="82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77F7A7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08B064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C5E6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D9CD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3CB773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spesialistik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224B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73E8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D1B1A2F" w14:textId="77777777" w:rsidTr="00940578">
        <w:trPr>
          <w:trHeight w:val="10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60B8BD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3FFD42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9AB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7884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Waktu tunggu di rawat jalan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1F40B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608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5DCBD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6197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0B482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B143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5A2A5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BC0331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774F65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Calibri" w:hAnsi="Calibri" w:cs="Calibri"/>
                <w:sz w:val="18"/>
                <w:szCs w:val="18"/>
              </w:rPr>
              <w:t>≤</w:t>
            </w:r>
            <w:r w:rsidRPr="00645381">
              <w:rPr>
                <w:rFonts w:ascii="Arial" w:hAnsi="Arial" w:cs="Arial"/>
                <w:sz w:val="18"/>
                <w:szCs w:val="18"/>
              </w:rPr>
              <w:t xml:space="preserve"> 60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</w:p>
        </w:tc>
      </w:tr>
      <w:tr w:rsidR="00645381" w:rsidRPr="00645381" w14:paraId="6BE2BF0E" w14:textId="77777777" w:rsidTr="00940578">
        <w:trPr>
          <w:trHeight w:val="57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3C847D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795A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8689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0C56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FD250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9BB7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8C60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61F1FAC3" w14:textId="77777777" w:rsidTr="00940578">
        <w:trPr>
          <w:trHeight w:val="13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4C870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88909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776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6A25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D4FAC2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rerata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CB40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E44D0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6C24D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E2C6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089BB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EE994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Calibri" w:hAnsi="Calibri" w:cs="Calibri"/>
                <w:sz w:val="18"/>
                <w:szCs w:val="18"/>
              </w:rPr>
              <w:t>≥</w:t>
            </w:r>
            <w:r w:rsidRPr="00645381">
              <w:rPr>
                <w:rFonts w:ascii="Arial" w:hAnsi="Arial" w:cs="Arial"/>
                <w:sz w:val="18"/>
                <w:szCs w:val="18"/>
              </w:rPr>
              <w:t xml:space="preserve"> 90 %</w:t>
            </w:r>
          </w:p>
        </w:tc>
      </w:tr>
      <w:tr w:rsidR="00645381" w:rsidRPr="00645381" w14:paraId="5E8A5075" w14:textId="77777777" w:rsidTr="00940578">
        <w:trPr>
          <w:trHeight w:val="34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B2E01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EEF07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8BDF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BB00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5B4DB2F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7C28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EF7E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4F8E098" w14:textId="77777777" w:rsidTr="00940578">
        <w:trPr>
          <w:trHeight w:val="15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B3D810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18BD2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F5EA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05EC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tuberkulosis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strategi DOTS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D31D4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semua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strategi DOTS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5F6A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3330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Calibri" w:hAnsi="Calibri" w:cs="Calibri"/>
                <w:sz w:val="18"/>
                <w:szCs w:val="18"/>
              </w:rPr>
              <w:t>≥</w:t>
            </w:r>
            <w:r w:rsidRPr="00645381">
              <w:rPr>
                <w:rFonts w:ascii="Arial" w:hAnsi="Arial" w:cs="Arial"/>
                <w:sz w:val="18"/>
                <w:szCs w:val="18"/>
              </w:rPr>
              <w:t xml:space="preserve"> 60 %</w:t>
            </w:r>
          </w:p>
        </w:tc>
      </w:tr>
      <w:tr w:rsidR="00645381" w:rsidRPr="00645381" w14:paraId="466A90F0" w14:textId="77777777" w:rsidTr="00940578">
        <w:trPr>
          <w:trHeight w:val="1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ACCED4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2B7904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6418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C435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8A11B8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9F49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29F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7E070B2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1471C3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012E37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E2D5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80F574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Rawat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37AF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2F4D12D0" w14:textId="77777777" w:rsidTr="00940578">
        <w:trPr>
          <w:trHeight w:val="17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84FFF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FFE63F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E51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6DE7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Pemberi Pelayanan di Rawat Inap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CB1D6B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memberi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diruang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ketentuan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645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2438D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A5F3B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46CC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a.100 % </w:t>
            </w:r>
            <w:r w:rsidRPr="00645381">
              <w:rPr>
                <w:rFonts w:ascii="Arial" w:hAnsi="Arial" w:cs="Arial"/>
                <w:sz w:val="18"/>
                <w:szCs w:val="18"/>
                <w:lang w:val="id-ID"/>
              </w:rPr>
              <w:t>dokter</w:t>
            </w:r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</w:t>
            </w:r>
            <w:proofErr w:type="spellEnd"/>
          </w:p>
        </w:tc>
      </w:tr>
      <w:tr w:rsidR="00645381" w:rsidRPr="00645381" w14:paraId="5139AEE8" w14:textId="77777777" w:rsidTr="00940578">
        <w:trPr>
          <w:trHeight w:val="4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AD782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8AB4AD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362F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95D0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ED1A1B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bertugas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5C5B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EEEE5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b.100 %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Minimal </w:t>
            </w: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Pendidikan D3</w:t>
            </w:r>
          </w:p>
        </w:tc>
      </w:tr>
      <w:tr w:rsidR="00645381" w:rsidRPr="00645381" w14:paraId="50124714" w14:textId="77777777" w:rsidTr="00940578">
        <w:trPr>
          <w:trHeight w:val="13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CF7E2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CB6823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AEFD5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96EF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Dokter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penanggung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jawab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A61A47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mempunyai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sebagai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penanggung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jawab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004D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F64C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EF092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E313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F22E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FAF83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13C062C" w14:textId="77777777" w:rsidTr="00940578">
        <w:trPr>
          <w:trHeight w:val="3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3D9B1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E7481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5B23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1EFC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52931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B593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B035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D16E846" w14:textId="77777777" w:rsidTr="00940578">
        <w:trPr>
          <w:trHeight w:val="8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6C594D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4EC164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1F37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34D0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Ketersediaan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Rawat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CE6F5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Jenis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spesialistik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kualitatif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3259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a. Peny. Anak</w:t>
            </w:r>
          </w:p>
        </w:tc>
      </w:tr>
      <w:tr w:rsidR="00645381" w:rsidRPr="00645381" w14:paraId="71E99736" w14:textId="77777777" w:rsidTr="00940578">
        <w:trPr>
          <w:trHeight w:val="8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2D9C96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80F632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AE18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B9BA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FA07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D1CE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b.Penyakit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</w:p>
        </w:tc>
      </w:tr>
      <w:tr w:rsidR="00645381" w:rsidRPr="00645381" w14:paraId="431013BB" w14:textId="77777777" w:rsidTr="00940578">
        <w:trPr>
          <w:trHeight w:val="8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95AEAA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FE8E23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AE76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CB76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3F75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42B5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c.peny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Kebidanan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kand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45381" w:rsidRPr="00645381" w14:paraId="2631D0A8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AD1C6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CB22C6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D50F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8EC4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C342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8D0D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d.Peny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. Bedah</w:t>
            </w:r>
          </w:p>
        </w:tc>
      </w:tr>
      <w:tr w:rsidR="00645381" w:rsidRPr="00645381" w14:paraId="18FA0A59" w14:textId="77777777" w:rsidTr="00940578">
        <w:trPr>
          <w:trHeight w:val="10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01E881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E58742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D288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7AE0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visite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Dokter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9B782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pelaksanaan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visite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CC8C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8E7F7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BDA88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F69C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E9A1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08.00 s/d 14.00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kerja</w:t>
            </w:r>
            <w:proofErr w:type="spellEnd"/>
          </w:p>
        </w:tc>
      </w:tr>
      <w:tr w:rsidR="00645381" w:rsidRPr="001858B8" w14:paraId="1A2AE5C6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B6BAF5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D320FC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4B64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1082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643660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Jumlah pasien yang mengalami infeksi pasca operasi dalam satu triwulan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E503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946B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645381" w:rsidRPr="00645381" w14:paraId="320AF2DB" w14:textId="77777777" w:rsidTr="00940578">
        <w:trPr>
          <w:trHeight w:val="13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ABDAA1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933AB1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7971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CA30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pasca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AF8050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infeksi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pasca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6FA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20EEE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9D13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5BCE6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1,5 %</w:t>
            </w:r>
          </w:p>
        </w:tc>
      </w:tr>
      <w:tr w:rsidR="00645381" w:rsidRPr="00645381" w14:paraId="10CD6235" w14:textId="77777777" w:rsidTr="00940578">
        <w:trPr>
          <w:trHeight w:val="101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9138B6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DD8ECE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6248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32B9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89D6CF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A49B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C148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44C7A0BB" w14:textId="77777777" w:rsidTr="00940578">
        <w:trPr>
          <w:trHeight w:val="13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23D3DD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279DF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2E60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ECAE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Nosokomial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5EA89C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terkena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nosokomial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5A32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4066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6C40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8B94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1,5 %</w:t>
            </w:r>
          </w:p>
        </w:tc>
      </w:tr>
      <w:tr w:rsidR="00645381" w:rsidRPr="00645381" w14:paraId="7032BC7E" w14:textId="77777777" w:rsidTr="00940578">
        <w:trPr>
          <w:trHeight w:val="4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96E03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C95599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BE36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0D56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6B8374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D444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06AE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5863FE81" w14:textId="77777777" w:rsidTr="00940578">
        <w:trPr>
          <w:trHeight w:val="12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576290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110EA1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1CB4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F2DF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jatuh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mengakibatkan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cacat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kematian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C64432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dikurangi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jatuh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berakibat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kecacatan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atau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kematian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0DA2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6ED46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6538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4EFDB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674A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95F9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258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2E2C2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60484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C0C4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2CFA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8E8A7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45984C8" w14:textId="77777777" w:rsidTr="00940578">
        <w:trPr>
          <w:trHeight w:val="1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F2788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ABD0C2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7C0A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7B9F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DA507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02A4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2A7B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5E1D3BB8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947A9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D4F99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0914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0F6D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Kematian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≥ 48 Jam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EC9EDC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kematian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&gt; 48 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4693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359FC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404B1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8EC15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9B57B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808A5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78EC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3C84F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C4CA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9C25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5D064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C6BBB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0,24</w:t>
            </w:r>
            <w:r w:rsidRPr="00645381">
              <w:rPr>
                <w:rFonts w:ascii="Calibri" w:hAnsi="Calibri" w:cs="Calibri"/>
                <w:sz w:val="18"/>
                <w:szCs w:val="18"/>
              </w:rPr>
              <w:t>؉</w:t>
            </w:r>
          </w:p>
        </w:tc>
      </w:tr>
      <w:tr w:rsidR="00645381" w:rsidRPr="00645381" w14:paraId="12E58F83" w14:textId="77777777" w:rsidTr="00940578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288D79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6C2815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97C4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2030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B4A8C0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dalam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A4E1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2C3F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5157515F" w14:textId="77777777" w:rsidTr="00940578">
        <w:trPr>
          <w:trHeight w:val="7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BBF5CD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758C20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842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CB41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pulang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paksa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C2604C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pulang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paksa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28DD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7CC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5 %</w:t>
            </w:r>
          </w:p>
        </w:tc>
      </w:tr>
      <w:tr w:rsidR="00645381" w:rsidRPr="00645381" w14:paraId="01C38C54" w14:textId="77777777" w:rsidTr="00940578">
        <w:trPr>
          <w:trHeight w:val="59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DD97F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BEA2C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822E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EF09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A90F5C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17EC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8731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62EEC64" w14:textId="77777777" w:rsidTr="00940578">
        <w:trPr>
          <w:trHeight w:val="13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5EB1F9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28FD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2D5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940A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60FF2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prosen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8A05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9C97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617F0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5432C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CA4F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C1FC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0E6F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D0754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90 %</w:t>
            </w:r>
          </w:p>
        </w:tc>
      </w:tr>
      <w:tr w:rsidR="00645381" w:rsidRPr="00645381" w14:paraId="49CC5002" w14:textId="77777777" w:rsidTr="00940578">
        <w:trPr>
          <w:trHeight w:val="27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12FB7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EAD2C6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CDE6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C23B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D32F81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3CD8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007E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15F03EB" w14:textId="77777777" w:rsidTr="00940578">
        <w:trPr>
          <w:trHeight w:val="15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E2638F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B6426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AAE3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A9AE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Penegakan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diagnosis TB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melalui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mikroskopis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TB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4361DE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semua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strategi DOTS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552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1315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100 %</w:t>
            </w:r>
          </w:p>
        </w:tc>
      </w:tr>
      <w:tr w:rsidR="00645381" w:rsidRPr="00645381" w14:paraId="7959E70C" w14:textId="77777777" w:rsidTr="00940578">
        <w:trPr>
          <w:trHeight w:val="4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526070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EE80A9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ABFB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96AD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8142C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50F7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E511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7AB36EF" w14:textId="77777777" w:rsidTr="00940578">
        <w:trPr>
          <w:trHeight w:val="4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901B5C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1A6E42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BEF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56D367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  PELAYANAN</w:t>
            </w:r>
            <w:proofErr w:type="gram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BEDAH SENTRAL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E3A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31D88106" w14:textId="77777777" w:rsidTr="00940578">
        <w:trPr>
          <w:trHeight w:val="17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E67348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5636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AD7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4306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elektif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420B93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terencana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EC4B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7D170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E9B8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64102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B92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C175B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CE1FE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AA0D9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2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</w:p>
        </w:tc>
      </w:tr>
      <w:tr w:rsidR="00645381" w:rsidRPr="00645381" w14:paraId="7353E6AC" w14:textId="77777777" w:rsidTr="00940578">
        <w:trPr>
          <w:trHeight w:val="3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9DA7FD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E686C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29F5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755D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9B4405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433E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7DBB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BCA7609" w14:textId="77777777" w:rsidTr="00940578">
        <w:trPr>
          <w:trHeight w:val="11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4C5385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D1026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4805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C402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kematian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dimeja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95FAF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meninggal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dimeja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AF8E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BAAD7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DDD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4F78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1 %</w:t>
            </w:r>
          </w:p>
        </w:tc>
      </w:tr>
      <w:tr w:rsidR="00645381" w:rsidRPr="00645381" w14:paraId="78B3D3EE" w14:textId="77777777" w:rsidTr="00940578">
        <w:trPr>
          <w:trHeight w:val="43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11F0BB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F113A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0DFB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3E29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ED9D7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pembedahan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B0BA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A113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A8984E0" w14:textId="77777777" w:rsidTr="00940578">
        <w:trPr>
          <w:trHeight w:val="10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D646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86CAAE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606F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6D6E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sisi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59012C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sisi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DE7B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1F158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89787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DE71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EC17F4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C6F2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820DE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5B466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A7E8A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96355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F447DDE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8BB74A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A76B94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EC2B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1C6B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35E1569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2A45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8334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B5DA28B" w14:textId="77777777" w:rsidTr="00940578">
        <w:trPr>
          <w:trHeight w:val="16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19D7B4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18F0D2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8CAE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D57D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salah orang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707F7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salah orang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7E62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A651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7062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D4C1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FD9A0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0B0E1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29138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DFD7D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6963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0A9A4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CE8A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A0C37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76DC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F357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5CF1F598" w14:textId="77777777" w:rsidTr="00940578">
        <w:trPr>
          <w:trHeight w:val="32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2319EF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4AC35E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DE1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71C6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36998A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0F9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4941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09EF27FE" w14:textId="77777777" w:rsidTr="00940578">
        <w:trPr>
          <w:trHeight w:val="20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967ADB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98156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1649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CFD8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pada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B86E38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2C64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0E23F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86396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543F9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18D4B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569D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DB270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74953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8DA49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659D2E39" w14:textId="77777777" w:rsidTr="00940578">
        <w:trPr>
          <w:trHeight w:val="2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6DE028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E13EB4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5F4C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B9AF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47472B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265F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DD1F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9709931" w14:textId="77777777" w:rsidTr="00940578">
        <w:trPr>
          <w:trHeight w:val="219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A0328B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63D861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4DEE2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556A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tertinggalnya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benda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asing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/ lain pada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tubuh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CA4FB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tertinggalnya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benda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asing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tubuh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akibat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1BDE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C03D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F8193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ECA8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FBB11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C59FC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8FD97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96258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29DB6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386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EE800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B3ABB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CFA9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9B174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D9653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0C1DE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E438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69C3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5F7E8303" w14:textId="77777777" w:rsidTr="00940578">
        <w:trPr>
          <w:trHeight w:val="1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FB1C7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23DF1D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324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9AF0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6CCB7A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E2AC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CEFF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15D61B0A" w14:textId="77777777" w:rsidTr="00940578">
        <w:trPr>
          <w:trHeight w:val="84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374F15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85B7BF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0432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DB38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Komplikasi anestesi karena overdosis, reaksi anesthesi, dan salah endotracheal tube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1ADBD0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Jumlah pasien yang mengalami komplikasi anastesi dalam satu triwulan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A889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7063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6 %</w:t>
            </w:r>
          </w:p>
        </w:tc>
      </w:tr>
      <w:tr w:rsidR="00645381" w:rsidRPr="00645381" w14:paraId="51834F02" w14:textId="77777777" w:rsidTr="00940578">
        <w:trPr>
          <w:trHeight w:val="10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1D804C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73D39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7C4E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A6D7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A594D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BE18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9028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21B66471" w14:textId="77777777" w:rsidTr="00940578">
        <w:trPr>
          <w:trHeight w:val="3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57AE8A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73B275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190B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FABC3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Standar Pelayanan Minimal Persalinan dan Perinatologi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25E3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679BC63E" w14:textId="77777777" w:rsidTr="00940578">
        <w:trPr>
          <w:trHeight w:val="104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D37F68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6F96AB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FC80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943F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Kejadian kematian Ibu karena persalinan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821B7D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Jumlah kematian pasien persalinan karena pendarahan, pre-eklampsia/ eklampsia dan sepsis.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6B42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60894D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035C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pendarahan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≤ 1 %</w:t>
            </w:r>
          </w:p>
        </w:tc>
      </w:tr>
      <w:tr w:rsidR="00645381" w:rsidRPr="00645381" w14:paraId="51ABB5BC" w14:textId="77777777" w:rsidTr="00940578">
        <w:trPr>
          <w:trHeight w:val="7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E11262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2F1295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AD40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4F4F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14:paraId="52A5D10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pasien-pasien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pendarahan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, pre-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eklampsia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eklampsia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sepsis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1406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E208C1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b. </w:t>
            </w:r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Pre-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eklampsia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≤ 30 %</w:t>
            </w:r>
          </w:p>
        </w:tc>
      </w:tr>
      <w:tr w:rsidR="00645381" w:rsidRPr="00645381" w14:paraId="0B640B8B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367C3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EC5619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DE39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16DA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E7758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3C2A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9F9D5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c. Sepsis ≤ 0.2 %</w:t>
            </w:r>
          </w:p>
        </w:tc>
      </w:tr>
      <w:tr w:rsidR="00645381" w:rsidRPr="00645381" w14:paraId="27796848" w14:textId="77777777" w:rsidTr="00940578">
        <w:trPr>
          <w:trHeight w:val="24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81B8D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40D050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5EDF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757F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normal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FC6E89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Sp.OG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umum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terlatih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asuhan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normal)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bidan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pertolongan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normal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5A95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CF640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E3E059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6934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11857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3955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84CB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7464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F8D5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A1D0C9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a. Dokter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Sp.OG</w:t>
            </w:r>
            <w:proofErr w:type="spellEnd"/>
            <w:proofErr w:type="gramEnd"/>
          </w:p>
        </w:tc>
      </w:tr>
      <w:tr w:rsidR="00645381" w:rsidRPr="00645381" w14:paraId="51261B8D" w14:textId="77777777" w:rsidTr="00940578">
        <w:trPr>
          <w:trHeight w:val="10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7A2610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B723A3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F370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FD1F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hideMark/>
          </w:tcPr>
          <w:p w14:paraId="45073F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memberi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pertolongan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normal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90BB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0142D9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b. Dokter Umum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terlatih</w:t>
            </w:r>
            <w:proofErr w:type="spellEnd"/>
          </w:p>
        </w:tc>
      </w:tr>
      <w:tr w:rsidR="00645381" w:rsidRPr="00645381" w14:paraId="691620B3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DFBC9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F6C9A8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0B45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22C5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E2CDAA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E187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8D12C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c. Bidan</w:t>
            </w:r>
          </w:p>
        </w:tc>
      </w:tr>
      <w:tr w:rsidR="00645381" w:rsidRPr="00645381" w14:paraId="7AB8D120" w14:textId="77777777" w:rsidTr="00940578">
        <w:trPr>
          <w:trHeight w:val="1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0F16D0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8EFDAD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B404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D92E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Pemberi pelayanan persalinan dengan penyulit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8A4B3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SpOG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umum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bidan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terlatih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5456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3EC2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Tim PONEK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terlatih</w:t>
            </w:r>
            <w:proofErr w:type="spellEnd"/>
          </w:p>
        </w:tc>
      </w:tr>
      <w:tr w:rsidR="00645381" w:rsidRPr="00645381" w14:paraId="2328F2A2" w14:textId="77777777" w:rsidTr="00940578">
        <w:trPr>
          <w:trHeight w:val="24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F3BBF9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231231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D495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413E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Pemberi pelayanan persalinan dengan tindakan operasi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3CB87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Jumlah tenaga dokter Sp.OG, dokter spesialis anak, dokter spesialis anastesi yang memberikan pertolongan persalinan dengan tindakan operasi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E1E5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42AFE57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710421C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4691F8E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5EB8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a. Dokter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Sp.OG</w:t>
            </w:r>
            <w:proofErr w:type="spellEnd"/>
            <w:proofErr w:type="gramEnd"/>
          </w:p>
        </w:tc>
      </w:tr>
      <w:tr w:rsidR="00645381" w:rsidRPr="00645381" w14:paraId="70C34E31" w14:textId="77777777" w:rsidTr="00940578">
        <w:trPr>
          <w:trHeight w:val="111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4F0F5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B14DDE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2A13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0A0A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hideMark/>
          </w:tcPr>
          <w:p w14:paraId="28615F9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melayani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E2EF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17C187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b. Dokter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Sp.An</w:t>
            </w:r>
            <w:proofErr w:type="spellEnd"/>
            <w:proofErr w:type="gramEnd"/>
          </w:p>
        </w:tc>
      </w:tr>
      <w:tr w:rsidR="00645381" w:rsidRPr="00645381" w14:paraId="18D7422D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F9B9A2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F75707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80B6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937A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29742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9347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3E733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c. Dokter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Sp.A</w:t>
            </w:r>
            <w:proofErr w:type="spellEnd"/>
            <w:proofErr w:type="gramEnd"/>
          </w:p>
        </w:tc>
      </w:tr>
      <w:tr w:rsidR="00645381" w:rsidRPr="00645381" w14:paraId="5227E7CC" w14:textId="77777777" w:rsidTr="00940578">
        <w:trPr>
          <w:trHeight w:val="8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51284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27104C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112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2417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Kemampuan menangani BBLR 1500 gr- 2500 gr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E551A5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BBLR 1500 gr-2500 gr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12F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F5EF4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84C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C809A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D7A64B2" w14:textId="77777777" w:rsidTr="00940578">
        <w:trPr>
          <w:trHeight w:val="23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FF44E8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A7688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CE4E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6AFA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F4CD6C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BBLR 1500 gr-2500 gr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7A27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FE4D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670077F" w14:textId="77777777" w:rsidTr="00940578">
        <w:trPr>
          <w:trHeight w:val="9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B75C5A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02D3C7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65B8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32FC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Pertolongan persalinan melalui seksio Caesaria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BC6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Jumlah persalinan dengan seksio cesaria dalam 1 bulan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739A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292CCEC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3705B1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706B52C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605496E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E15A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026E0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44F19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F60E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A1636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20%</w:t>
            </w:r>
          </w:p>
        </w:tc>
      </w:tr>
      <w:tr w:rsidR="00645381" w:rsidRPr="00645381" w14:paraId="3227FFA2" w14:textId="77777777" w:rsidTr="00940578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2DC3D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63A95F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8180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F4CB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28FDA5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7D4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DB79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2981F86A" w14:textId="77777777" w:rsidTr="00940578">
        <w:trPr>
          <w:trHeight w:val="131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386A80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FE97EB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E3E3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4BB3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a).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Persentase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KB </w:t>
            </w:r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vasektomy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tubectomi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yg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kompeten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;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dr,SpOG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, dr.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SpB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dr.Sp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U, dr. Umum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yg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terlatih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2DFDA0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BCAB6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07FB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4999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8AF35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Jenis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mantap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63ED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C505F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36C8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E6C0D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3D216BE2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A23C65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97CA4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3A24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5334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86D92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peserta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KB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0582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36F4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685A490" w14:textId="77777777" w:rsidTr="00940578">
        <w:trPr>
          <w:trHeight w:val="5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6349C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B67038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F02E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EF58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b).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Konseling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Mantap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9BD992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konseling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 xml:space="preserve">KB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mantap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848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E8A12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7C4B2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B46F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BF70D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58B78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147701F7" w14:textId="77777777" w:rsidTr="00940578">
        <w:trPr>
          <w:trHeight w:val="27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006FF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774892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E12F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AE60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888437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peserta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mantap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1BF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8919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134DDE87" w14:textId="77777777" w:rsidTr="00940578">
        <w:trPr>
          <w:trHeight w:val="66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49310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8F10D2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1B0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5FEE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480BF4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(%)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60A9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400A0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CCC47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91B7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BF53B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FC33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80 %</w:t>
            </w:r>
          </w:p>
        </w:tc>
      </w:tr>
      <w:tr w:rsidR="00645381" w:rsidRPr="00645381" w14:paraId="1185DF2F" w14:textId="77777777" w:rsidTr="00940578">
        <w:trPr>
          <w:trHeight w:val="54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D5E932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040C6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4E84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F668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C1DEDC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82B8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BEA3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C684499" w14:textId="77777777" w:rsidTr="00940578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7CFCA5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99160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A02C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89D31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Intensif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37BF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7E2B6CE0" w14:textId="77777777" w:rsidTr="00940578">
        <w:trPr>
          <w:trHeight w:val="15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71C5C9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618D51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4FAB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2893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Rata-rata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kembali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keperawatan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intensif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kurang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72 jam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7568A7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kembali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intensif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&lt; 72 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B241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7461E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DD4D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0415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3835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56EF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3 %</w:t>
            </w:r>
          </w:p>
        </w:tc>
      </w:tr>
      <w:tr w:rsidR="00645381" w:rsidRPr="00645381" w14:paraId="549098B4" w14:textId="77777777" w:rsidTr="00940578">
        <w:trPr>
          <w:trHeight w:val="12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2FCD67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8BD893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532C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AFB6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F4B6DD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intensif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1BFA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133E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3FFCDC07" w14:textId="77777777" w:rsidTr="00940578">
        <w:trPr>
          <w:trHeight w:val="21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A3F1A4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1E06E1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D113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A84A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unit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intensif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800FC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Sp.An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D3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sertifikat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mahir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ICU/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setara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melayani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intensif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A0A9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A590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A3C28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6A8F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17E48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5E2D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a. Dokter Sp. Anesthesi dan dokter spesialis  sesuai dengan kasus yang di tangani</w:t>
            </w:r>
          </w:p>
        </w:tc>
      </w:tr>
      <w:tr w:rsidR="00645381" w:rsidRPr="00645381" w14:paraId="2DEA60B9" w14:textId="77777777" w:rsidTr="00940578">
        <w:trPr>
          <w:trHeight w:val="4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291C4A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D32C2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D63D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B926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54C8A4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melayani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intensif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0BDB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5B417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b. 100 %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minimal D3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sertifikat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mahir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ICU/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setara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D4</w:t>
            </w:r>
          </w:p>
        </w:tc>
      </w:tr>
      <w:tr w:rsidR="00645381" w:rsidRPr="00645381" w14:paraId="0D5C70DB" w14:textId="77777777" w:rsidTr="00940578">
        <w:trPr>
          <w:trHeight w:val="2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38D566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03956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5BB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D62D6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Radiologi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7B08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7BF7FEF2" w14:textId="77777777" w:rsidTr="00940578">
        <w:trPr>
          <w:trHeight w:val="12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E6249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BA748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F58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783E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thorax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foto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A5D0E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thorax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FEC0E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3AB02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84093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2E01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3BD36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29283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jam</w:t>
            </w:r>
          </w:p>
        </w:tc>
      </w:tr>
      <w:tr w:rsidR="00645381" w:rsidRPr="00645381" w14:paraId="1AA23AB2" w14:textId="77777777" w:rsidTr="00940578">
        <w:trPr>
          <w:trHeight w:val="4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3FC829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92BFF9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8A74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753A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A91BC6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difoto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thorax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DFB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6F00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5B5C0C5" w14:textId="77777777" w:rsidTr="00940578">
        <w:trPr>
          <w:trHeight w:val="15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CB27A7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610B26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8A9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85CD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Pelaksana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Ekspertisi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02D5C0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Jumlah foto rontgen yang dibaca dan diverifikasi oleh dokter spesialis radiologi dalam 1 triwulan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112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10B0BEE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6798A0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655E909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77DF19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FDF4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Dokter Sp.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Radiologi</w:t>
            </w:r>
            <w:proofErr w:type="spellEnd"/>
          </w:p>
        </w:tc>
      </w:tr>
      <w:tr w:rsidR="00645381" w:rsidRPr="00645381" w14:paraId="5CD53D8E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8B129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F9E38A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F3C1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0789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D7F5B4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rontgen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E6B0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C74A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B27E5A9" w14:textId="77777777" w:rsidTr="00940578">
        <w:trPr>
          <w:trHeight w:val="10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BA764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FCA3C2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1D15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A0E5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kegagalan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rontgen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85F28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rusak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tidak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dibaca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52E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BA7D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E8C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ED415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EF58A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≤</w:t>
            </w:r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2 %</w:t>
            </w:r>
          </w:p>
        </w:tc>
      </w:tr>
      <w:tr w:rsidR="00645381" w:rsidRPr="00645381" w14:paraId="7DB5716B" w14:textId="77777777" w:rsidTr="00940578">
        <w:trPr>
          <w:trHeight w:val="3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4A2883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A4FAD1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158A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1CE3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570D08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C758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5958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4A582036" w14:textId="77777777" w:rsidTr="00940578">
        <w:trPr>
          <w:trHeight w:val="8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4CD03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81A28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D655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660B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8D88A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menyatakan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puas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7D65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F63A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1B5C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184D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80 %</w:t>
            </w:r>
          </w:p>
        </w:tc>
      </w:tr>
      <w:tr w:rsidR="00645381" w:rsidRPr="00645381" w14:paraId="1E5AD03C" w14:textId="77777777" w:rsidTr="00940578">
        <w:trPr>
          <w:trHeight w:val="4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1D885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A87FB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15E2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4AAA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7E35E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EFC3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DF41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641A6AF4" w14:textId="77777777" w:rsidTr="00940578">
        <w:trPr>
          <w:trHeight w:val="5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CF33D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A7DD3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CBA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138F6D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Lab. Patologi Klinik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17D8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098AA487" w14:textId="77777777" w:rsidTr="00940578">
        <w:trPr>
          <w:trHeight w:val="115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485FF9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3AAFB6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A829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FD5B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2E663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8DC0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9D77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3DEE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140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kimia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rutin</w:t>
            </w:r>
          </w:p>
        </w:tc>
      </w:tr>
      <w:tr w:rsidR="00645381" w:rsidRPr="00645381" w14:paraId="2E3E16C0" w14:textId="77777777" w:rsidTr="00940578">
        <w:trPr>
          <w:trHeight w:val="52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6D67E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DBBE11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7784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F750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28A1B0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diperiksa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CF62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BF8A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C7A07F6" w14:textId="77777777" w:rsidTr="00940578">
        <w:trPr>
          <w:trHeight w:val="16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EFB8A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2FF5C6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7B3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2B40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Pelaksana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Ekspertisi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AF2084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lab.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diverifikasi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patologi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35B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4C74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2821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6279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7A78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6F43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Dokter Sp. PK</w:t>
            </w:r>
          </w:p>
        </w:tc>
      </w:tr>
      <w:tr w:rsidR="00645381" w:rsidRPr="00645381" w14:paraId="2D796A0F" w14:textId="77777777" w:rsidTr="00940578">
        <w:trPr>
          <w:trHeight w:val="1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09022A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48E935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8858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7094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535B809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2249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34E2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95E7FF7" w14:textId="77777777" w:rsidTr="00940578">
        <w:trPr>
          <w:trHeight w:val="231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E697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A3C5EE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2883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0387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E83E8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diperiksa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penyerahan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salah orang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B2B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5D496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613A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BC53F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EE1F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3458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5987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273AD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091EB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EB95B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DB5B6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4E7B0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  <w:p w14:paraId="29D271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8CD76C2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95FE2F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E9345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966B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58E5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3903352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diperiksa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A782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F397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9A52AA1" w14:textId="77777777" w:rsidTr="00940578">
        <w:trPr>
          <w:trHeight w:val="13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D51BE1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3F6CC2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3C7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1662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AB7F0A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persentase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924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1040F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99AA9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32085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604B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A07D1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EA945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49E36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80 %</w:t>
            </w:r>
          </w:p>
        </w:tc>
      </w:tr>
      <w:tr w:rsidR="00645381" w:rsidRPr="00645381" w14:paraId="18D56173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0612E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B548B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D4E4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1453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7A97B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5434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22AE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5124A883" w14:textId="77777777" w:rsidTr="00940578">
        <w:trPr>
          <w:trHeight w:val="2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D0837C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51375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5FC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64201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Rehabilitasi Medik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025B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19CDC635" w14:textId="77777777" w:rsidTr="00940578">
        <w:trPr>
          <w:trHeight w:val="10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661962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CA844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25CE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30F7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Drop Out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direncanakan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FA42FB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drop </w:t>
            </w:r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 xml:space="preserve">out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8C07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BE4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50 %</w:t>
            </w:r>
          </w:p>
        </w:tc>
      </w:tr>
      <w:tr w:rsidR="00645381" w:rsidRPr="00645381" w14:paraId="0F70C35F" w14:textId="77777777" w:rsidTr="00940578">
        <w:trPr>
          <w:trHeight w:val="2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639A6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CA4803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8887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905A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A5A438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program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3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CD7D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08E5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6A83100" w14:textId="77777777" w:rsidTr="00940578">
        <w:trPr>
          <w:trHeight w:val="159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403D65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242EF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A5E2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BDFF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FAC6EE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diprogram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triwulan-jumlah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89CF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1B91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B3EFB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FFD4F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9ABD6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61345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1ED9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4504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A7D9B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58A80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33379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E858E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BF4C61C" w14:textId="77777777" w:rsidTr="00940578">
        <w:trPr>
          <w:trHeight w:val="7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D6C899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7E84A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3F55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746B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280EB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program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3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0608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4470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5719F18" w14:textId="77777777" w:rsidTr="00940578">
        <w:trPr>
          <w:trHeight w:val="5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60E45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255C2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C85D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6EB1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A647E9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(%)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8F5B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65FC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25B61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6F41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8F9DA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9FF47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80 %</w:t>
            </w:r>
          </w:p>
        </w:tc>
      </w:tr>
      <w:tr w:rsidR="00645381" w:rsidRPr="00645381" w14:paraId="78A60C82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2F121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7AC82A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C63E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19A1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5F04F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2D1F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F0A9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5F960301" w14:textId="77777777" w:rsidTr="00940578">
        <w:trPr>
          <w:trHeight w:val="1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53AC64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AD526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EEF0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94761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Farmasi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36A6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563FDC9C" w14:textId="77777777" w:rsidTr="00940578">
        <w:trPr>
          <w:trHeight w:val="12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8FE14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6629C5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4DAB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18B81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</w:p>
          <w:p w14:paraId="2E5C0B9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4D48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B105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480EA8E3" w14:textId="77777777" w:rsidTr="00940578">
        <w:trPr>
          <w:trHeight w:val="11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AFF2D2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A7515C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051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C3161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a. Obat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jadi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932BE6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obat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jadi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E63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EEE0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1A243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C28F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ECAD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DA26C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a. ≤ 30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</w:p>
        </w:tc>
      </w:tr>
      <w:tr w:rsidR="00645381" w:rsidRPr="00645381" w14:paraId="23211274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571EB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E5DA75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9ACD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9889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1197D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3463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9E77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01E1DF3" w14:textId="77777777" w:rsidTr="00940578">
        <w:trPr>
          <w:trHeight w:val="86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6CDA04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98B20E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A3E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CD9B8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b. Obat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Racikan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7D3C3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obat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racikan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D1C7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68C02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9FFB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1F4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9B954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BBB5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b. ≤ 60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</w:p>
        </w:tc>
      </w:tr>
      <w:tr w:rsidR="00645381" w:rsidRPr="00645381" w14:paraId="1A681068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E6FC5C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103163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9362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EF95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E4F640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D44F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AE10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07CB1E6" w14:textId="77777777" w:rsidTr="00940578">
        <w:trPr>
          <w:trHeight w:val="5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4A1C4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72AC5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6A7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DD20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obat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45E225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farmasi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dikurangi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obat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8435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1D25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42A2B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6A3ED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F9CCE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7354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04B45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8696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47238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2BCDA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3DF491FF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AC1633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807808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AC10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B879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9FDEDE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farmasi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D3B7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E4D9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BD115B1" w14:textId="77777777" w:rsidTr="00940578">
        <w:trPr>
          <w:trHeight w:val="6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A91B72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32D4D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0A4D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0EE0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4084A2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(%)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26CB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E0EC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DC58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3003C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0EAB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86FD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47F5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9E704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44F61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A14B4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80 %</w:t>
            </w:r>
          </w:p>
        </w:tc>
      </w:tr>
      <w:tr w:rsidR="00645381" w:rsidRPr="00645381" w14:paraId="78FCCDAA" w14:textId="77777777" w:rsidTr="00940578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F3A04B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D48D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6E0E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E6B0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9CD1AC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9FED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26C2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0C2988CB" w14:textId="77777777" w:rsidTr="00940578">
        <w:trPr>
          <w:trHeight w:val="12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56AF2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2E09A2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67E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A12A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Penulisan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resep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formularium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6B38C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resep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diambil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sebagai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sample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formularium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E4A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3AE3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75E5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FB9FA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753BC375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071783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C1E81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1138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5BF2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863617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resep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diambil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sebagai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DBB7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E6DE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BF252F1" w14:textId="77777777" w:rsidTr="00940578">
        <w:trPr>
          <w:trHeight w:val="1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0C65F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52748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C32D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47EC0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Gizi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694A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6587C8D4" w14:textId="77777777" w:rsidTr="00940578">
        <w:trPr>
          <w:trHeight w:val="73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A64B3E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456824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0C4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EBE0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kepada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pasien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CDFEE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9637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2AEF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259A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9EA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D1848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D50E0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90 %</w:t>
            </w:r>
          </w:p>
        </w:tc>
      </w:tr>
      <w:tr w:rsidR="00645381" w:rsidRPr="00645381" w14:paraId="41CE08A5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30664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CCF920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2A64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2F74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7E4F25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229D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BA0A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4F57495" w14:textId="77777777" w:rsidTr="00940578">
        <w:trPr>
          <w:trHeight w:val="4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82E78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9D99EA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A76F6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90E3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Sisa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tidak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termakan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F5256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porsi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sisa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AB62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8A982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D2EB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F72FE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20 %</w:t>
            </w:r>
          </w:p>
        </w:tc>
      </w:tr>
      <w:tr w:rsidR="00645381" w:rsidRPr="00645381" w14:paraId="5995E425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7862C6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163498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9C55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59FD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23286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7077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67C2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65D1AA45" w14:textId="77777777" w:rsidTr="00940578">
        <w:trPr>
          <w:trHeight w:val="12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65E42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92CCC4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4C50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8BC6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diet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7D14B4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salah diet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0FC8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24301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56B26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0732E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376ED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472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D788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90759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FC58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DA4D3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0AE7EA74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77E111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A62EBD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E3EF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27BD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15FFD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3891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EBF2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3CDAADEA" w14:textId="77777777" w:rsidTr="00940578">
        <w:trPr>
          <w:trHeight w:val="23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E1A08D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7D293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341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4A6499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Transfusi Darah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2D6E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1D037615" w14:textId="77777777" w:rsidTr="00940578">
        <w:trPr>
          <w:trHeight w:val="10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C4EAF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1B9D02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73AC8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FA07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Kebutuhan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bagi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transfusi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AD0AF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permintaan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kebutuhan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dipenuhi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1triwulan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A95F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A84F0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D2DD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100%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terpenuhi</w:t>
            </w:r>
            <w:proofErr w:type="spellEnd"/>
          </w:p>
        </w:tc>
      </w:tr>
      <w:tr w:rsidR="00645381" w:rsidRPr="00645381" w14:paraId="65BD2B9C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8D5BE3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AEF6C3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68BB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9AA6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20A94C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permintaan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B211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23F9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247E48D" w14:textId="77777777" w:rsidTr="00940578">
        <w:trPr>
          <w:trHeight w:val="10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3EF7A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BAED44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253C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4C4B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Reaksi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transfusi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49CA9E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reaksi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transfusi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FE16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82E5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≤ 0,01 %</w:t>
            </w:r>
          </w:p>
        </w:tc>
      </w:tr>
      <w:tr w:rsidR="00645381" w:rsidRPr="00645381" w14:paraId="2E93F277" w14:textId="77777777" w:rsidTr="00940578">
        <w:trPr>
          <w:trHeight w:val="93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B17E0B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E15CC0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16E8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920C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CAC65C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transfusi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9BFE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3489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5B60C379" w14:textId="77777777" w:rsidTr="00940578">
        <w:trPr>
          <w:trHeight w:val="21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CC9889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A89B5A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B06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XIII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FA1C1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Pelayanan GAKIN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4432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57E86A80" w14:textId="77777777" w:rsidTr="00940578">
        <w:trPr>
          <w:trHeight w:val="10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A37DB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BE93EE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F3C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FC0E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GAKIN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pada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unit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7783AC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GAKIN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dilayani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2D9F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119D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100 %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terlayani</w:t>
            </w:r>
            <w:proofErr w:type="spellEnd"/>
          </w:p>
        </w:tc>
      </w:tr>
      <w:tr w:rsidR="00645381" w:rsidRPr="00645381" w14:paraId="7004DD14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A4A88D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707FD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6205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4A33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A76D5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GAKIN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AB16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537A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5084B28E" w14:textId="77777777" w:rsidTr="00940578">
        <w:trPr>
          <w:trHeight w:val="23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5A239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B788FB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E894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XIV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54E67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A719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104110D2" w14:textId="77777777" w:rsidTr="00940578">
        <w:trPr>
          <w:trHeight w:val="62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DC2BF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3341B1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0261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0EC1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Kelengkapan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pengisian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24 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selesai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D2DE24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diisi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lengkap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E7FC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89DCB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E58B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D8B2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5B628CCC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B2F091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67D08D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98E4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50A8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F5175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17EC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A79E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6C1C6B72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EC042B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0CBD0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77D5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F8D2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Kelengkapan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Informed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Concent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jelas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826ED4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lengkap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sebelum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persetujuan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8B98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A20B2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9341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3232D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D5034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EC665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1F92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59E1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CF7A2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8F00A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195E5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43F3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EB4B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B7329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32CBE2F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952F52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E9359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3805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F0A6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66FF7B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F656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2CBB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28CBCDE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688E11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C306CA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4093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2940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dokumen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1636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B512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A6012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869B2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B995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3654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53BD2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10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</w:p>
        </w:tc>
      </w:tr>
      <w:tr w:rsidR="00645381" w:rsidRPr="00645381" w14:paraId="40B804A6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C36448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8EEB0A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BBB7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3213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32F01A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FD52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1702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C6C60BE" w14:textId="77777777" w:rsidTr="00940578">
        <w:trPr>
          <w:trHeight w:val="7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E97198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5BB96A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0591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5C26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dokumen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F0ED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309E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30DA8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3C82E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76962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15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</w:p>
        </w:tc>
      </w:tr>
      <w:tr w:rsidR="00645381" w:rsidRPr="00645381" w14:paraId="3CE42557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4C8209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C96B98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7B81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D707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50F7A1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B928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04A0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0385C9AB" w14:textId="77777777" w:rsidTr="00940578">
        <w:trPr>
          <w:trHeight w:val="2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77942B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20029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DFC4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XV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D4B1C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Pengelolaan Limbah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4BB6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38273B9C" w14:textId="77777777" w:rsidTr="00940578">
        <w:trPr>
          <w:trHeight w:val="6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E964C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705CB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DE38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D5E2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Baku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mutu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cair</w:t>
            </w:r>
            <w:proofErr w:type="spellEnd"/>
          </w:p>
        </w:tc>
        <w:tc>
          <w:tcPr>
            <w:tcW w:w="247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49D197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Hasil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cair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baku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mutu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0859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02E67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50954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7AF4F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5A35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a. BOD &lt; 30 mg/l</w:t>
            </w:r>
          </w:p>
        </w:tc>
      </w:tr>
      <w:tr w:rsidR="00645381" w:rsidRPr="00645381" w14:paraId="590FA84D" w14:textId="77777777" w:rsidTr="00940578">
        <w:trPr>
          <w:trHeight w:val="40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42699C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7E633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F7EB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C189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07BC2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CA34E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D659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b. COD &lt; 80 mg/l</w:t>
            </w:r>
          </w:p>
        </w:tc>
      </w:tr>
      <w:tr w:rsidR="00645381" w:rsidRPr="00645381" w14:paraId="2E14A30D" w14:textId="77777777" w:rsidTr="00940578">
        <w:trPr>
          <w:trHeight w:val="6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8B8664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53825C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F274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2A7A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hideMark/>
          </w:tcPr>
          <w:p w14:paraId="29C6C2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cair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152D9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C81E40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c. TSS &lt; 30 mg/l</w:t>
            </w:r>
          </w:p>
        </w:tc>
      </w:tr>
      <w:tr w:rsidR="00645381" w:rsidRPr="00645381" w14:paraId="20373DC1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8BFF5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736356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C7B9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E971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BC7268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D9C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F6841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d. PH 7</w:t>
            </w:r>
          </w:p>
        </w:tc>
      </w:tr>
      <w:tr w:rsidR="00645381" w:rsidRPr="00645381" w14:paraId="3626288D" w14:textId="77777777" w:rsidTr="00940578">
        <w:trPr>
          <w:trHeight w:val="52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248DA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FE79C2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DBAB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1D53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Pengelolaan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padat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infeksius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aturan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5ECFEF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padat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dikelola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prosedur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operasional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EF43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ECE18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953E0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882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0D620179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0EE71F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6976BF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5F58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789C6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915C29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proses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pengolahan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padat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D44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E341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28D7CC87" w14:textId="77777777" w:rsidTr="00940578">
        <w:trPr>
          <w:trHeight w:val="5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3DF36A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53F96C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742E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XVI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1E7B1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16. Standar Pelayanan Minimal  Administrasi dan Manajemen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640F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78EA4633" w14:textId="77777777" w:rsidTr="00940578">
        <w:trPr>
          <w:trHeight w:val="46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9CE2DE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5C324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D3CD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3F7B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Tindak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lanjut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penyelesaian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pertemuan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direksi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803321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Hasil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keputusan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pertemuan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direksi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ditindaklanjuti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5C44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7671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0589D0C5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E940DE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0E769F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D8B79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70E2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2B74E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keputusan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harus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ditindaklanjuti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CBD7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E059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BDFF9E9" w14:textId="77777777" w:rsidTr="00940578">
        <w:trPr>
          <w:trHeight w:val="2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31AD7A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7D0037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12E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5D85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Kelengkapan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akuntabilitas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kinerja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B79EAA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akuntabilitas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kinerja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lengkap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minimal 3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B1E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4EF87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9DC85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1A86E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B6C7C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9FD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20B3C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9EDE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D50BF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3A2D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3F89B658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A83287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4B499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562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1FCD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CBE923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akuntabilitas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disusun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BF8F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BAD7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51CD6D83" w14:textId="77777777" w:rsidTr="00940578">
        <w:trPr>
          <w:trHeight w:val="43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125363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B9CE90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50C6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9E19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Ketetapan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pengusulan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4AF9E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periode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pangkat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201C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A18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46FD02FD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0EF1E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084DF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B1FD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0BE5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012E90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pangkat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28ED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D6B5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518A0E27" w14:textId="77777777" w:rsidTr="00940578">
        <w:trPr>
          <w:trHeight w:val="7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36877E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9CCCA8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1C5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5408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Ketetapan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pengurusan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gaji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berkala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63999A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periode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gaji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berkala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8FD0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0C3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556DD744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84DD5F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D156E5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7001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BF95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569E0F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gaji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berkala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8337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ACD2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877E7E6" w14:textId="77777777" w:rsidTr="00940578">
        <w:trPr>
          <w:trHeight w:val="108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1E8341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422BE1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2E4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056B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Karyawan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pelatihan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minimal 20 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setahun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ABBF7B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karyawan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pelatihan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minimal 20 </w:t>
            </w:r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jam</w:t>
            </w:r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per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AC8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82FAE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F59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30%</w:t>
            </w:r>
          </w:p>
        </w:tc>
      </w:tr>
      <w:tr w:rsidR="00645381" w:rsidRPr="00645381" w14:paraId="68114FF6" w14:textId="77777777" w:rsidTr="00940578">
        <w:trPr>
          <w:trHeight w:val="6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B0828D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313821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393B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68CA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77EACE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karyawan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CB3C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A7FA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2C2C0BF6" w14:textId="77777777" w:rsidTr="00940578">
        <w:trPr>
          <w:trHeight w:val="10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B3586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6594D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AF0F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B01C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Cost recovery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C1120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pendapatan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fungsional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60D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75F9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40%</w:t>
            </w:r>
          </w:p>
        </w:tc>
      </w:tr>
      <w:tr w:rsidR="00645381" w:rsidRPr="00645381" w14:paraId="170DABFD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0D3B5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4D3E2F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81F3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32F6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A8DED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pembelanjaan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operasional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C619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7E0F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4CB92FFF" w14:textId="77777777" w:rsidTr="00940578">
        <w:trPr>
          <w:trHeight w:val="31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28BB6F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4F7FCF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FC5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37C9F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penyusunan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keuangan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94AD65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keuangan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diselesaikan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sebelum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tanggal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berikutnya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D1BB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EC6AE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CF228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6D38E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C491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FD9F8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DE98A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93DE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00185B3B" w14:textId="77777777" w:rsidTr="00940578">
        <w:trPr>
          <w:trHeight w:val="82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7731CB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6221CA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13F8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E0AB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04EA41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keuangan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harus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diselesaikan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tiga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9DF7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DF12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0C767A70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1708A8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5800BD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2ABD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8340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Kecepatan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tentang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tagihan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C11867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tagihan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FDEA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EE076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9E1C7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696E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C748E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446F8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2 </w:t>
            </w:r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jam</w:t>
            </w:r>
            <w:proofErr w:type="gramEnd"/>
          </w:p>
        </w:tc>
      </w:tr>
      <w:tr w:rsidR="00645381" w:rsidRPr="00645381" w14:paraId="6EC8E81F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843D4C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D45E78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0D43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AA44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92C8D7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BA9B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B37D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49AECB27" w14:textId="77777777" w:rsidTr="00940578">
        <w:trPr>
          <w:trHeight w:val="70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C7DEA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5ACE45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FF3A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3542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imbalan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insentif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kesepakatan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F0AAD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kelambatan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insentif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612C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9B49F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7245C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EAC49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84E02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97DEF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5220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B486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94D9B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1E39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3570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3430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2522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98C5D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EB610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F6877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B88B7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CC4CE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93AAFBE" w14:textId="77777777" w:rsidTr="00940578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1B468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1187A2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299E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7498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BBC776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12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E004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CF39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645381" w14:paraId="0DD63D58" w14:textId="77777777" w:rsidTr="00940578">
        <w:trPr>
          <w:trHeight w:val="23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B74E0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DD42A4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6684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XVII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BAD25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Ambulance/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3508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662F75F7" w14:textId="77777777" w:rsidTr="00940578">
        <w:trPr>
          <w:trHeight w:val="127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EFBFFB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48D99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62AF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B475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ambulance/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jenazah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58D510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jam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ambulans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tri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AC47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FF451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0B8BD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02E7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044F8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6B80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24 </w:t>
            </w:r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jam</w:t>
            </w:r>
            <w:proofErr w:type="gramEnd"/>
          </w:p>
        </w:tc>
      </w:tr>
      <w:tr w:rsidR="00645381" w:rsidRPr="00645381" w14:paraId="535023AD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5CD6F5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535BB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03F0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E51F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560A94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CAF1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6574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6B3329C4" w14:textId="77777777" w:rsidTr="00940578">
        <w:trPr>
          <w:trHeight w:val="12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47583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B46B0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9D96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6F00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Kecepatan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ambulance/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374318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ambulance/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D36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29AA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30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</w:p>
        </w:tc>
      </w:tr>
      <w:tr w:rsidR="00645381" w:rsidRPr="00645381" w14:paraId="0D7B210E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4D63A2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9814D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01F4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BB9A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44D5E7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permintaan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ambulance/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D954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5B34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72E3949A" w14:textId="77777777" w:rsidTr="00940578">
        <w:trPr>
          <w:trHeight w:val="23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7AFD88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013511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1BD91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XVIII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6353F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Pemulasaraan Jenazah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990F1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75B8CD40" w14:textId="77777777" w:rsidTr="00940578">
        <w:trPr>
          <w:trHeight w:val="68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FC8D6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6CE3EE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06F6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F68F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tanggap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(response time)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pemulasaran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jenazah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FA805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pemulasaraan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A03F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17C2D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9AD2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11A8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B290D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6A868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≤ 2 </w:t>
            </w:r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jam</w:t>
            </w:r>
            <w:proofErr w:type="gramEnd"/>
          </w:p>
        </w:tc>
      </w:tr>
      <w:tr w:rsidR="00645381" w:rsidRPr="00645381" w14:paraId="6EBCE7FD" w14:textId="77777777" w:rsidTr="00940578">
        <w:trPr>
          <w:trHeight w:val="59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DA6FE0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A6BE3B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B3AB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885E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94C4D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FECC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B807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1858B8" w14:paraId="11DFD87B" w14:textId="77777777" w:rsidTr="00940578">
        <w:trPr>
          <w:trHeight w:val="2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01CD81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D9B861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4B52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XIX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55FF2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Pelayanan Pemeliharaan Sarana Rumah Sakit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AED5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0C5BD92A" w14:textId="77777777" w:rsidTr="00940578">
        <w:trPr>
          <w:trHeight w:val="102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380B12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B1960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5D87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F74A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Kecepatan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menanggapi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EDAEF7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1053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2D5A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≥80%</w:t>
            </w:r>
          </w:p>
        </w:tc>
      </w:tr>
      <w:tr w:rsidR="00645381" w:rsidRPr="00645381" w14:paraId="31EC51C5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AA6E42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F8B28A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32D8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6DAA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2D00C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pemeliharaan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(service)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F46B6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8972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90D8252" w14:textId="77777777" w:rsidTr="00940578">
        <w:trPr>
          <w:trHeight w:val="89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209C3C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BA8F25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5411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F724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pemeliharaan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25148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ditanggapi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kurang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atau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sama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15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D62F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DB76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5A15E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05FEA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723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D8E0D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36BBF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D6307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≥85%</w:t>
            </w:r>
          </w:p>
        </w:tc>
      </w:tr>
      <w:tr w:rsidR="00645381" w:rsidRPr="00645381" w14:paraId="7E427D8E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64D55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DFE8B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07EC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BF27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AD130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seluruhkerusakan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A6DE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62CD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1C19E19" w14:textId="77777777" w:rsidTr="00940578">
        <w:trPr>
          <w:trHeight w:val="7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7D7A7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74D16A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ABA7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0511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Peralatan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ukur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digunakan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 xml:space="preserve">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kaliberasi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ketentuan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kaliberasi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5B4458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kaliberasi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tahun 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C72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259C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EE953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DFC28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36F44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4576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EB3C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78785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AE257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DFD0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542D5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5D70C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BC3EE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648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6AC3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99692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651AB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BE0AB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ADBF1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896A9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CAFF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B485C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7C229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46EC4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E2D38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D8DDC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</w:tr>
      <w:tr w:rsidR="00645381" w:rsidRPr="00645381" w14:paraId="7857D0FC" w14:textId="77777777" w:rsidTr="00940578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BDAE7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7EBDE0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10E8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6368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E7378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di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kaliberasi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934D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DFCC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45381" w:rsidRPr="001858B8" w14:paraId="69AC85B1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BF93A3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33A8A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6C1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XX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9FDCF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Standar Pelayanan Minimal Pelayanan Laundry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DC50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</w:tr>
      <w:tr w:rsidR="00645381" w:rsidRPr="00645381" w14:paraId="1931B048" w14:textId="77777777" w:rsidTr="00940578">
        <w:trPr>
          <w:trHeight w:val="10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A91C39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508A3E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5F7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AE33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linen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hilang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49A5DD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linen yang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hitung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empat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sampling</w:t>
            </w:r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FAE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9F3A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DFC7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EA5E5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20585EA1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244861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9D7C7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8136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E11DE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860403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linen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ada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pada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sampling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D9F7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C0F6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3128944B" w14:textId="77777777" w:rsidTr="00940578">
        <w:trPr>
          <w:trHeight w:val="10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933096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5FC6F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8604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29F32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linen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untuk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ruang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247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D52105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linen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waktu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A99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EBC1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5F0DD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24B1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45381" w:rsidRPr="00645381" w14:paraId="07314DA6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CCDC54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D16324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4710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167F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ABE7F0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C9CD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9C7C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6BCFED2E" w14:textId="77777777" w:rsidTr="00940578">
        <w:trPr>
          <w:trHeight w:val="42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97C899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9B60BE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2F49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XXI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9EC2C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Minimal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Pencegahan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Pengendalian</w:t>
            </w:r>
            <w:proofErr w:type="spellEnd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Infeksi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3891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45381" w:rsidRPr="00645381" w14:paraId="4E4C41A2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2CB012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0F7664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B34A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F4DA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Ada anggota Tim PPI yang terlatih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A138E0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anggota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tim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PPI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sudah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terlatih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BCA5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CEC0A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0A37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55 %</w:t>
            </w:r>
          </w:p>
        </w:tc>
      </w:tr>
      <w:tr w:rsidR="00645381" w:rsidRPr="00645381" w14:paraId="2B9892B1" w14:textId="77777777" w:rsidTr="00940578">
        <w:trPr>
          <w:trHeight w:val="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E7EB42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DD2F16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3A1B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06E4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0F48B5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anggota</w:t>
            </w:r>
            <w:proofErr w:type="spellEnd"/>
            <w:proofErr w:type="gramEnd"/>
            <w:r w:rsidRPr="00645381">
              <w:rPr>
                <w:rFonts w:ascii="Arial" w:hAnsi="Arial" w:cs="Arial"/>
                <w:sz w:val="18"/>
                <w:szCs w:val="18"/>
              </w:rPr>
              <w:t xml:space="preserve"> PPI</w:t>
            </w: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25CC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D0AE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794CFF74" w14:textId="77777777" w:rsidTr="00940578">
        <w:trPr>
          <w:trHeight w:val="30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740686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CF29BB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CF3A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C39A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t-IT"/>
              </w:rPr>
              <w:t>Tersedia Alat Pelindung Diri di setiap Instalasi/Departemen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AC18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7938A57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menyediakan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1623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1754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55 %</w:t>
            </w:r>
          </w:p>
        </w:tc>
      </w:tr>
      <w:tr w:rsidR="00645381" w:rsidRPr="00645381" w14:paraId="5D008870" w14:textId="77777777" w:rsidTr="00940578">
        <w:trPr>
          <w:trHeight w:val="12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9F0FD1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D2AA0F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D16D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309E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6FD93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D7F0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E29A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381" w:rsidRPr="00645381" w14:paraId="1EA6EF09" w14:textId="77777777" w:rsidTr="00940578">
        <w:trPr>
          <w:trHeight w:val="78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87F274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1137D0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1520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4F5D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Kegiatan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Pencatatan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Pelaporan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Nasokomonial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/HAI (Health Care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Assosiated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Infection) di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5381">
              <w:rPr>
                <w:rFonts w:ascii="Arial" w:hAnsi="Arial" w:cs="Arial"/>
                <w:sz w:val="18"/>
                <w:szCs w:val="18"/>
              </w:rPr>
              <w:lastRenderedPageBreak/>
              <w:t>minimal 1 parameter</w:t>
            </w:r>
          </w:p>
        </w:tc>
        <w:tc>
          <w:tcPr>
            <w:tcW w:w="247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778196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72D47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4DA97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6B9BC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melakukan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pencatatan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pelaporan</w:t>
            </w:r>
            <w:proofErr w:type="spellEnd"/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37E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X 100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5B11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≥ 65 %</w:t>
            </w:r>
          </w:p>
        </w:tc>
      </w:tr>
      <w:tr w:rsidR="00645381" w:rsidRPr="00645381" w14:paraId="4EFBBE00" w14:textId="77777777" w:rsidTr="00940578">
        <w:trPr>
          <w:trHeight w:val="73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2CEA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38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2E617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CCD1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4EF8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1D5F7C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" w:hAnsi="Arial" w:cs="Arial"/>
                <w:sz w:val="18"/>
                <w:szCs w:val="18"/>
              </w:rPr>
              <w:t>tersedia</w:t>
            </w:r>
            <w:proofErr w:type="spellEnd"/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EFF5B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7282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B4E66F" w14:textId="77777777" w:rsidR="00544EAC" w:rsidRPr="00645381" w:rsidRDefault="00544EAC" w:rsidP="00544EAC">
      <w:pPr>
        <w:spacing w:line="360" w:lineRule="auto"/>
        <w:ind w:left="1142" w:right="2067" w:hanging="181"/>
        <w:rPr>
          <w:rFonts w:ascii="Arial" w:eastAsia="Arial" w:hAnsi="Arial" w:cs="Arial"/>
          <w:b/>
          <w:sz w:val="18"/>
          <w:szCs w:val="18"/>
        </w:rPr>
      </w:pPr>
    </w:p>
    <w:p w14:paraId="78F90165" w14:textId="77777777" w:rsidR="00544EAC" w:rsidRPr="00645381" w:rsidRDefault="00544EAC">
      <w:pPr>
        <w:pStyle w:val="ListParagraph"/>
        <w:numPr>
          <w:ilvl w:val="2"/>
          <w:numId w:val="32"/>
        </w:numPr>
        <w:spacing w:line="353" w:lineRule="auto"/>
        <w:ind w:right="873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45381">
        <w:rPr>
          <w:rFonts w:ascii="Arial" w:hAnsi="Arial" w:cs="Arial"/>
          <w:b/>
          <w:bCs/>
          <w:sz w:val="24"/>
          <w:szCs w:val="24"/>
        </w:rPr>
        <w:t>Realisasi</w:t>
      </w:r>
      <w:proofErr w:type="spellEnd"/>
      <w:r w:rsidRPr="0064538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3B76E11" w14:textId="4EB535A1" w:rsidR="00544EAC" w:rsidRPr="00645381" w:rsidRDefault="00544EAC" w:rsidP="00544EAC">
      <w:pPr>
        <w:pStyle w:val="ListParagraph"/>
        <w:spacing w:line="353" w:lineRule="auto"/>
        <w:ind w:left="1350" w:right="873"/>
        <w:rPr>
          <w:rFonts w:ascii="Arial" w:hAnsi="Arial" w:cs="Arial"/>
          <w:sz w:val="24"/>
          <w:szCs w:val="24"/>
          <w:lang w:val="id-ID"/>
        </w:rPr>
      </w:pPr>
      <w:r w:rsidRPr="00645381">
        <w:rPr>
          <w:rFonts w:ascii="Arial" w:hAnsi="Arial" w:cs="Arial"/>
          <w:sz w:val="24"/>
          <w:szCs w:val="24"/>
          <w:lang w:val="id-ID"/>
        </w:rPr>
        <w:t xml:space="preserve">Tabel 4.2. Pencapaian Kinerja SPM RSUD pangeran Jaya sumitra </w:t>
      </w:r>
      <w:r w:rsidR="003C465A" w:rsidRPr="00645381">
        <w:rPr>
          <w:rFonts w:ascii="Arial" w:hAnsi="Arial" w:cs="Arial"/>
          <w:sz w:val="24"/>
          <w:szCs w:val="24"/>
          <w:lang w:val="id-ID"/>
        </w:rPr>
        <w:t>Tahun 2023</w:t>
      </w:r>
    </w:p>
    <w:tbl>
      <w:tblPr>
        <w:tblW w:w="8829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50"/>
        <w:gridCol w:w="720"/>
        <w:gridCol w:w="346"/>
        <w:gridCol w:w="1115"/>
        <w:gridCol w:w="1345"/>
        <w:gridCol w:w="1391"/>
        <w:gridCol w:w="668"/>
        <w:gridCol w:w="805"/>
        <w:gridCol w:w="682"/>
        <w:gridCol w:w="6"/>
        <w:gridCol w:w="641"/>
        <w:gridCol w:w="6"/>
        <w:gridCol w:w="648"/>
        <w:gridCol w:w="6"/>
      </w:tblGrid>
      <w:tr w:rsidR="00645381" w:rsidRPr="00645381" w14:paraId="1C438C25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24B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NO.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B76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JENIS PELAYANAN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07CB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INDIKATOR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CF20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STANDAR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E2BA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PERHITUNGAN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D33C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CAPAIAN TERHADAP STANDAR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52A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BOBOT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A747B" w14:textId="5F7537D6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  <w:lang w:val="id-ID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% CAPAIAN 202</w:t>
            </w:r>
            <w:r w:rsidR="00C45D13" w:rsidRPr="00645381">
              <w:rPr>
                <w:rFonts w:ascii="Arial Narrow" w:hAnsi="Arial Narrow" w:cs="Calibri"/>
                <w:sz w:val="18"/>
                <w:szCs w:val="18"/>
                <w:lang w:val="id-ID"/>
              </w:rPr>
              <w:t>3</w:t>
            </w:r>
          </w:p>
        </w:tc>
      </w:tr>
      <w:tr w:rsidR="00645381" w:rsidRPr="00645381" w14:paraId="4EFCFE47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42BD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31DD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BA9A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280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Kemampuan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life saving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dewasa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0F6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CE856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pertolongan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life saving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E13C1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9390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B90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BD88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E84D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C051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0B4426D6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3D4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8D28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268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2CB2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9A69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09950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membutuhkan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penanganan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life saving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Unit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A6E5A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9390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867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4900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5F54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F2FA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2AC741AD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29B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D0F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7280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7B1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E34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24 Jam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5F99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dlm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99F98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8760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73C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9407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24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AC4C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D202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7F16FC06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F44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73E4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D197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5A9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35F4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4A08C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3F446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037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2D9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E588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6CBD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3922629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F7B3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71C1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D64C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0695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bersertifikat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masih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berlaku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(BLS/PPGD/GELS/ALS)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5B4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C880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bersertifikat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BLS/PPGD/GELS/ALS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E5A8F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F428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7FD3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644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9781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16635712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ED81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6065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CF80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379D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5CC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41E93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daruratan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9D8CD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02F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8F81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3187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EACA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6676DB4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0086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05B5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C404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1A44A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Ketersediaan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penanggulangan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772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Satu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tim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7C05A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Tim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penanggulangan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bencana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F1884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6A10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tim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C661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4F3B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B2C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22E1D549" w14:textId="77777777" w:rsidTr="000C2587">
        <w:trPr>
          <w:gridAfter w:val="1"/>
          <w:wAfter w:w="6" w:type="dxa"/>
          <w:trHeight w:val="207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879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E2E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3A54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A3F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tanggap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Dokter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7B28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5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terlayani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datang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C8661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diperlukan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sejak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kedatangan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semua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di sampling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secara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acak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sampai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dilayani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016F0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22371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D1DE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045B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3.00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26F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F01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245EA803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0221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7CA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239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B1B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17E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8DB9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di sampling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07AD4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7457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E5F8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3410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300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D400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6F27D05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02F9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F808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2F43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ECF4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71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70 %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BF35E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rerata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di survey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84E69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1140.6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E33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FF6C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76.04%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B639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8B19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6D3D60FA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310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7C10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5CD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7BDD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704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9EEE9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di survey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34FE6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1DCC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F09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9D90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0E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416BC29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E55D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F54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C903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505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Kematian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&lt; 24 Jam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B9E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dua per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seribu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pindah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8 jam)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CB966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meninggal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periode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≤ 24 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sejak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56A84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21C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99F2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0.010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C347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4F4F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0.20 </w:t>
            </w:r>
          </w:p>
        </w:tc>
      </w:tr>
      <w:tr w:rsidR="00645381" w:rsidRPr="00645381" w14:paraId="6483DCDC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D6A9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E890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AD2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7B77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5820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8948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A7163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9390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67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AE4D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8C86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CAA7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C3EEAF0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CD1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B724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BCFE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72CC8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Khusus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untuk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RS Jiwa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ditenangkan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≤ 48 Jam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E5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A6017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N/A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3E7F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-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784A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-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8562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-</w:t>
            </w:r>
          </w:p>
        </w:tc>
      </w:tr>
      <w:tr w:rsidR="00645381" w:rsidRPr="00645381" w14:paraId="243AC375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7FD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CC7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D3EA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A2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diharuskan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membayar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uang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muka</w:t>
            </w:r>
            <w:proofErr w:type="spellEnd"/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73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C343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tidak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membayar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uang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muka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112D8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9390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CF6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B5CF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A05C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BCCC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D8D3C15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933F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ABF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2C2F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F4B7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EC8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8E3A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Darurat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64793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9390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9D72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F5C7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B19A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3B5A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230AC1C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6DF1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AA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Rawat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A457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70A1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Dokter pemberi Pelayanan di Poliklinik Spesialis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A1E5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100 % Dokter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8B039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1587B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2640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4DC8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D582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96%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C791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EFB0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0.96</w:t>
            </w:r>
          </w:p>
        </w:tc>
      </w:tr>
      <w:tr w:rsidR="00645381" w:rsidRPr="00645381" w14:paraId="63480AE3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777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2887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909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3304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F852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0525C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881F7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2737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CB51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CBD9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1986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085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77A9C88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695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41E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A1DDB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C3C57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Ketersediaan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C50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 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Anak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b. 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c. 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Kebidanan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d. 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Bedah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3AAD3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4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139AC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Tersedia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68E6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10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2D14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356E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0C6A3EB" w14:textId="77777777" w:rsidTr="000C2587">
        <w:trPr>
          <w:gridAfter w:val="1"/>
          <w:wAfter w:w="6" w:type="dxa"/>
          <w:trHeight w:val="27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416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C7B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9E08A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BEBC5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Ketersediaan Pelayanan di RS Jiwa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D49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    Anak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Remaja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b.    NAPZA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c.    </w:t>
            </w: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Gangguan Psikotik</w:t>
            </w: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br/>
              <w:t>d.   Gangguan Neurotik</w:t>
            </w: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br/>
              <w:t xml:space="preserve">e.    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Mental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Retardasi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f.    Mental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Organik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g. 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UsiaLanjut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6F2A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N/A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67F54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A050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0B68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  <w:tr w:rsidR="00645381" w:rsidRPr="00645381" w14:paraId="61EEB3EC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B508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D22E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2073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B7B0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BC8A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08.00 s/d 16.30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senin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kamis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kecuali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Jumat :</w:t>
            </w:r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08.00 - 17.00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ACC9D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spesialistik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ketentuan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C71E0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2640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8013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jenis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3221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10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jenis</w:t>
            </w:r>
            <w:proofErr w:type="spellEnd"/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FFCB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FA87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0.96 </w:t>
            </w:r>
          </w:p>
        </w:tc>
      </w:tr>
      <w:tr w:rsidR="00645381" w:rsidRPr="00645381" w14:paraId="75BE1696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944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B349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DB6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CAC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1AEA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D6E2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spesialistik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B7CB0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2737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3B3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A93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289C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BB7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DD8FE0A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562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9DC6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8486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EAF7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Waktu tunggu di rawat jalan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D97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60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F284F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E30A4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5995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D77B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69D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59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F08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6535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B671342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684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A4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303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7B86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901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26E38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F333C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5C6D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ACB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D189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4164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363DD7ED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A9BA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3076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ECB5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A82F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E51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90 %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A223E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rerata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485DD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2949.84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C8E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408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81.94%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874B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2DCC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0.91 </w:t>
            </w:r>
          </w:p>
        </w:tc>
      </w:tr>
      <w:tr w:rsidR="00645381" w:rsidRPr="00645381" w14:paraId="25A36E46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7A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47EE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5E5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BAB3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3A31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4366F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D2F15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28DD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88A7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589E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8D22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A8DDC3D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A452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CAFB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D7CD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D0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Penegakan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diagnosis TB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melalui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mikroskop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TB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94B2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60 %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25EF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semua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strategi DOTS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74937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694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99B3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3564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2CE5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1ED6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193C122E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6FD1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8D2B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7C0F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3B1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5DFD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BA1C0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D1B38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0EF0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DAC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586C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1AD8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B73F1BB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2304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2C4C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4980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84C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 xml:space="preserve">b. Terlaksananya kegiatan pencatatan dan </w:t>
            </w: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lastRenderedPageBreak/>
              <w:t>pelaporan TB di RS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4912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>≤ 60 %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C067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58CC2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694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DA0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9C98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46FA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BEA9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60FC13EE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D805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0F7D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117C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AD06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959A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8146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896FE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6809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F862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B797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EA42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3C9705BF" w14:textId="77777777" w:rsidTr="000C2587">
        <w:trPr>
          <w:gridAfter w:val="1"/>
          <w:wAfter w:w="6" w:type="dxa"/>
          <w:trHeight w:val="184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57CD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2DC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Rawat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D6FC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CB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Pemberi pelayanan di Rawat Inap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1BFE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 Dr.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           b.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minimal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pendidikan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4C0DC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memberi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diruang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ketentuan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B99E1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123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238D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A4B5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9494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3E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6616BE30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440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BF4C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A5B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725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CCC2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C146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bertugas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AEA4F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123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3F1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F56E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4B8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B5AC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B529D49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B2A3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FD76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7463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D5D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Dokter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penanggung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jawab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9208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122D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mempunyai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sebagai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penanggung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jawab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7A42D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BB8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D059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BDB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9926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0FFE8AF2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8DCE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E51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FF43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906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DB8A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E262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E1BFD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9B1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F519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A98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B77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22FBEB0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511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9901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8896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D36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Ketersediaan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Rawat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04D1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a.   Anak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F9810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a. Anak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7F37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Terpenuhi</w:t>
            </w:r>
            <w:proofErr w:type="spellEnd"/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4C54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DCA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772BBBE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35A9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798B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B7FD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484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DEF8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b.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B6B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b.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A56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FB49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EA87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3648119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95D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25D5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4A42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A778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8A26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c.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Kebidan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8A346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c.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Kebidanan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888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A4A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FB58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131BDB8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9494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C7D7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6D85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6307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D00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d. 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Bedah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2162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d.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Bedah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407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CEE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8513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51D76F7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838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BAF8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A0EC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093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Visite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Dokter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23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08.00 s/d 14.0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5639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visite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antara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jam 08.00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sampai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14.00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E561D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2FC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kali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0A17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F003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8EBD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2D59741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9E15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6608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2156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BDB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630D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8D8C1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pelaksanaan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visite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44273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179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kali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5654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BE41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AD54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11BB616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87FD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26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E186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A2C2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pasca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02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1,5 %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63E2C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Jumlah pasien yang mengalami infeksi pasca operasi dalam satu tahun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0090F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619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DED9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0.10%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0BF2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21A6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6B5BAB88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54D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DC3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7D5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5B11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8C09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60271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C92C0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1019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9B2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C274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C98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0C1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7506F76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080D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B521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9B0C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F633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Nosokomial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CF8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1,5 %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DEE0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terkena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nosokomial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5DBE2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5140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D79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0.02%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4722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D1CA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6F3123F4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0B80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13D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3CB0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0CD9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D0C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F1E02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3223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2D09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A1BB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6C91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CA63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9F84AD3" w14:textId="77777777" w:rsidTr="000C2587">
        <w:trPr>
          <w:gridAfter w:val="1"/>
          <w:wAfter w:w="6" w:type="dxa"/>
          <w:trHeight w:val="184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D4CA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1F2F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1C6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2D9B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jatuh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berakibat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kecacatan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/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kematian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605D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DBA95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tersebut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dikurangi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jatuh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berakibat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kecacatan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atau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kematian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FCD92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2B5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4534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AAD5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9D75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7C231942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B6F6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D61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2C70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AAC6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539E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BBDD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25467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CE9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5C58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826C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3C25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9985BFB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CE5C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7ACE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0065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EE4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Kematian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&gt; 48 jam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5AA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0.24 %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AABBD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kematian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&gt; 48 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F455B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9DD1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3CCB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1.58%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1710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91C1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0.15 </w:t>
            </w:r>
          </w:p>
        </w:tc>
      </w:tr>
      <w:tr w:rsidR="00645381" w:rsidRPr="00645381" w14:paraId="3AEEADE1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D5EB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649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80C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0F4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176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AD1AA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E3378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1F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101E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31A4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4702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7666C01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16F4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799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8E4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0E8D3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pulang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paksa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C278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5 %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9581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pulang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paksa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8B220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43FF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73BD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1.27%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FDF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1F7A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2070C458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A2D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F614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3349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531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7B1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5AD5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CC35B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5202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5758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BE5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70D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D841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84351AE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1C9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B992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FA9D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35ED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95D3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90 %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AA6A1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prosen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B4BD0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2722.17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4E3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6A33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82.49%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1741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F65D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0.92 </w:t>
            </w:r>
          </w:p>
        </w:tc>
      </w:tr>
      <w:tr w:rsidR="00645381" w:rsidRPr="00645381" w14:paraId="2A8ABE21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1793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440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1CC7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DE41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4580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816F7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9EE6C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33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FE15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380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0D79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7EE2C2E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CB36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B78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EE0B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FC26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Rawat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TB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58F8" w14:textId="77777777" w:rsidR="00544EAC" w:rsidRPr="00645381" w:rsidRDefault="00544EAC" w:rsidP="00254737">
            <w:pPr>
              <w:spacing w:after="240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25BCA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semua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strategi DOTS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B07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1910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528D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C602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26E4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63034216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1C0F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5B9C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4B12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DF9C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Penegakan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diagnosis </w:t>
            </w:r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TB 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melalui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mikroskopis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TB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4B08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a.   ≥ 60 %</w:t>
            </w: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C5AF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EA5D4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A15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241B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FD46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48C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CAFA6E3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B43B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1E21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BED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C53E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AF85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2609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tuberculosis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42BE0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1130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47A8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DEF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BD1E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A914C6E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23FD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8BC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AE19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CCE0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b. Terlaksanana kegiatan pencatatan dan pelaporan TB di Rumah Sakit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96FB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b.   ≥ 60 %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4E77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TB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dicatat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dilaporkan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56A42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2E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EBAB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BED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F3F6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12393F82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E004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CDE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494B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A93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290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E8AC9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TB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inap di RS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327CF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0F4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6C4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FF25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0397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1D485412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6175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98E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75D0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B35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elektif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7475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2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8822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terencana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A54E7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1742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B64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D835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1.71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116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A547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3F1918E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DF8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F54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1A92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3D4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652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DB59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F7EF0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1019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D2C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82A6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0ADD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97F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901EA04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9E01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75E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Bedah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Sentral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Bedah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saja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)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AB7C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A1B6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Kejadian Kematian di meja operasi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9EF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1 %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25B40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meninggal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dimeja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774E2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ED6A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DE1B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91EE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02D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1B5B2ECC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BA6D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B9A6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06D7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5343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214A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5F143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pembedahan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989CF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A6E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7660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145A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9D2D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53F2E0C" w14:textId="77777777" w:rsidTr="000C2587">
        <w:trPr>
          <w:gridAfter w:val="1"/>
          <w:wAfter w:w="6" w:type="dxa"/>
          <w:trHeight w:val="184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EF8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6603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5B1E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71DA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sisi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55C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9F4DD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sisi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79304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F0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ED1E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852A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7BD8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13ED8A43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6772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6B3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680B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4695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9C9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957AF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9A5F9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12CC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04F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5F07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6CAC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0A19E3D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DE3A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2C00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CAD6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4DD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salah orang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0072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8EF9B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salah orang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0EFB8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47B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7A68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D71F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A35E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77FC9490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073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63A6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BB2E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BED5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CE1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2E212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B9AB4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DB1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4C66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C6E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590B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C72663D" w14:textId="77777777" w:rsidTr="000C2587">
        <w:trPr>
          <w:gridAfter w:val="1"/>
          <w:wAfter w:w="6" w:type="dxa"/>
          <w:trHeight w:val="207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C565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9358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7416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5D41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pada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E92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BEF1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salah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49AE7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715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B212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8EF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F68B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7441AEB2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91F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7EB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E95F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C5D4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3553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A0D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9D44C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344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033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447B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0EC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66F71FE" w14:textId="77777777" w:rsidTr="000C2587">
        <w:trPr>
          <w:gridAfter w:val="1"/>
          <w:wAfter w:w="6" w:type="dxa"/>
          <w:trHeight w:val="25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7EAE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AC2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9953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739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tertinggalnya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benda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asing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/lain pada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tubuh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3C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447E0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tertinggalnya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benda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asing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tubuh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akibat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A406A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C17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9AE1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ADD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538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08F9FFE8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4F7F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883C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4887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329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7F9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38E6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FBFBC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6D3F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D857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4FF1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9FFE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59CCFA5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B1E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84F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FA41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71AD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E6A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7B5E8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E5FB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82F7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0DF0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9461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1E6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DFB9C57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6C54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B3A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002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D19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Komplikasi anestesi karena overdosis, reaksi anestesi, dan salah penempatan anestesi endotracheal tube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63C9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6 %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1FA21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komplikasi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anastesi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9ACE8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31B3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8E48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3E20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4638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0F2462B3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9B5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238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4CDB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3C36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C71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F1A9D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dioperasi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0DBE8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1560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2181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2A07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2CF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135A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8B8AFCA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B196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9B2D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perinatologi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kecuali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khusus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luar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ibu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) dan KB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E038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AF9D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Kejadian kematian ibu karena persalinan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04B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a. Perdarahan ≤ 1 %</w:t>
            </w: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br/>
              <w:t>b.  Pre-eklampsia ≤ 30 %</w:t>
            </w: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br/>
              <w:t>c.  Sepsis ≤ 0,2 %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13F0C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Jumlah kematian pasien persalinan karena pendarahan, pre-eklampsia/ eklampsia dan sepsis.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07E46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a. 0/20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2C19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59030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659E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46A8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727DD00B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CA8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996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C465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325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B406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42C78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pasien-pasien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pendarahan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, pre-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eklampsia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eklampsia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sepsis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ED2F2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b. 0/25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7C6D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D3D26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0.00%</w:t>
            </w: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B073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0AE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E9064C6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320E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2B90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028D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B92E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F76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1B342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CDA4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c. 0/0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E469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26A0D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#DIV/0!</w:t>
            </w: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5225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3FD7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123239DC" w14:textId="77777777" w:rsidTr="000C2587">
        <w:trPr>
          <w:gridAfter w:val="1"/>
          <w:wAfter w:w="6" w:type="dxa"/>
          <w:trHeight w:val="207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6DA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84A4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72DE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177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normal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6FA1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 Dokter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Sp.OG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b.  Dokter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umum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terlatih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(Asuhan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Normal)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c.  Bidan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3427F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Sp.OG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umum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terlatih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asuhan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normal)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bidan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pertolongan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normal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EE9EE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1D7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FB20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E57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FFA4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D3CF5BB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277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5B34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BB39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65B7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EA38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E3D1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memberi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pertolongan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normal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F8415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E95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33CE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4937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AB1A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12A22ACD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BE00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E1E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4136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5A2D8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Pemberi pelayanan persalinan dengan penyulit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0F08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Tim PONEK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terlatih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6841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97AA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CDC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579F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Tidak Ada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448A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30AC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</w:tr>
      <w:tr w:rsidR="00645381" w:rsidRPr="00645381" w14:paraId="0FFD1279" w14:textId="77777777" w:rsidTr="000C2587">
        <w:trPr>
          <w:gridAfter w:val="1"/>
          <w:wAfter w:w="6" w:type="dxa"/>
          <w:trHeight w:val="230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0A32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027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AF79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81B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Pemberi pelayanan persalinan dengan tindakan operasi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2C5B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 Dokter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Sp.OG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b.  Dokter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Sp.A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c.  Dokter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Sp.An</w:t>
            </w:r>
            <w:proofErr w:type="spellEnd"/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0870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Sp.OG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anastesi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pertolongan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DE247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9CC8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8FAD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AE33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C87A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3D40FB4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A68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D871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44EA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A399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FC5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DC487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melayani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D4B49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15AB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16E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161A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D24A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DD3DAFA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B61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9A74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24BB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09D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Kemampuan menangani BBLR 1500 gr – 2500 gr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4884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6C6A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BBLR 1500 gr-2500 gr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4DDD7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4CA0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7858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67%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A3FB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C429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0.84 </w:t>
            </w:r>
          </w:p>
        </w:tc>
      </w:tr>
      <w:tr w:rsidR="00645381" w:rsidRPr="00645381" w14:paraId="4AE6FEE9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451C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3336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737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68CB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0751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68A08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BBLR 1500 gr-2500 gr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E395E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19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F752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DB54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03E6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2939EC97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E16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E14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818D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E204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Pertolongan persalinan melalui seksio cesaria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859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20 %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9A47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Jumlah persalinan dengan seksio cesaria dalam satu tahun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C626E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411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FB4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6B64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44%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B12D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D93C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0.45 </w:t>
            </w:r>
          </w:p>
        </w:tc>
      </w:tr>
      <w:tr w:rsidR="00645381" w:rsidRPr="00645381" w14:paraId="60C35388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62D6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8AC5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99E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6840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322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71514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persalinan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tahun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483CA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ACE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24E5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46E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B400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18DE93E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87B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B11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AF0E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9B2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Keluarga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Berencana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a.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Presentase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KB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vasektomi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&amp;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tubektomi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)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Kompeten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dr.</w:t>
            </w:r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Sp.Og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dr.Sp.B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dr.Sp.U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dr.umum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terlatih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C1A0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6EAD7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Jenis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mantap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01C04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9CB3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5E70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BEC0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A9A4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00BFA134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9D0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599E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EE6F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315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E23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FD56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peserta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KB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E4C88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E976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202A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CDD7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A0B4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2DB9CCD9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7E57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BBC9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E931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CE57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b.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Presentase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peserta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>mantap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konseling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mantap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bidan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terlatih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AFA0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87313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konseling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mantap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78E8A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2DD7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6BC9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D42F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F0FB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3E42C4C0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4689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E29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42A4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6801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CE9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6AD9C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peserta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KB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mantap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31DDD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870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4B55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CDC1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414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0424556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2C3B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AB4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C789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BEA8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273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80 %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CF6AA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(%)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3AB98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2722.17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EA8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E1F8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82.49%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B3EE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8EFB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1.00 </w:t>
            </w:r>
          </w:p>
        </w:tc>
      </w:tr>
      <w:tr w:rsidR="00645381" w:rsidRPr="00645381" w14:paraId="12A49A9A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AAA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12A7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7447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A054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9D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63A0C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1B672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345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558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276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997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F4BD2D1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BC75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BDD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Intensif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ACE5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806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Rata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kembali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intensif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&lt; 72 jam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D9EA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3 %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DC4A5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kembali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intensif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&lt; 72 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1C544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AFB5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A267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314A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C079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3898C955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3872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493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C8E4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AC1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8CD8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F1651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intensif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C12F2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9C8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922C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849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563F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6FE500F" w14:textId="77777777" w:rsidTr="000C2587">
        <w:trPr>
          <w:gridAfter w:val="1"/>
          <w:wAfter w:w="6" w:type="dxa"/>
          <w:trHeight w:val="27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08A1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F31E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740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266B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Unit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Intensif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A84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 Dokter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Sp.Anestesi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b. 100 %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minimal D3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sertifikat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mahir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ICU /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setara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(D4)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B787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Sp.An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kasus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D3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sertifikat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mahir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ICU/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setara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melayani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intensif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C5431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14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B676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AAE0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74%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3846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A79C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0.74</w:t>
            </w:r>
          </w:p>
        </w:tc>
      </w:tr>
      <w:tr w:rsidR="00645381" w:rsidRPr="00645381" w14:paraId="28AAC593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232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99CD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3F5D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C445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7107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1F113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tenaga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melayani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perawatan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intensif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E4A4C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338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37DB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9F7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6ABD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3C039C75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A5EE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7E79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Radiologi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B4DC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312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thorax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foto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9781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3 </w:t>
            </w:r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  <w:proofErr w:type="gram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E1D28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thorax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56E87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11820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685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F559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2.00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2DA4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D4CB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302A5D63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607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9F9C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FAD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92E2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DAA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73F90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difoto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thorax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24753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5910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11DA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AD6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68F8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C3A6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  <w:tr w:rsidR="00645381" w:rsidRPr="00645381" w14:paraId="232FB8F0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D671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9E70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0DE6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197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Pelaksana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ekspertisi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845C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100% Dokter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Sp.Rad</w:t>
            </w:r>
            <w:proofErr w:type="spellEnd"/>
            <w:proofErr w:type="gram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8A65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rontgen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dibaca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diverifikasi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radiologi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701B6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6712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70A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0FEF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92.22%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210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0B5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0.92</w:t>
            </w:r>
          </w:p>
        </w:tc>
      </w:tr>
      <w:tr w:rsidR="00645381" w:rsidRPr="00645381" w14:paraId="6DD00F07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688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85A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627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8D93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1F04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1B401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rontgen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766E9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7278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BEE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227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B48A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E528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ACE88F3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D7C9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1D9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45D4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C33B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kegagalan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Rontgen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86D5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≤ 2 %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E75A4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rusak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tidak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dibaca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7F2E0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130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CE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2DD5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1.54%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3258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B53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21CB346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88B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8E45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B8F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F00C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E4D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E58F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foto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D11E7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8429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BBC3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047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4F1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117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20A6A9D5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655E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95D3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A2E4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EE4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6CEB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80 %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74A1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menyatakan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puas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5F3BA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652.13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1982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F89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81.52%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7ED6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B65A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007F9EDA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E09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9D00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DF0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426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507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5300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41A4D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D70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9E32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585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1F7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53E39FE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CD7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F340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Lab.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Patologi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97F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15A5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.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26D6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≤ 140 menit - Kimia darah &amp; darah rutin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9BFE0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6E3FA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1624065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62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A721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89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2F8B27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3DA6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F782F74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3B5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EC6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2534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1BB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6E59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C2EB2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diperiksa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C44FC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18279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61F0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101D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BFAA8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EFE8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8E572DE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152E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53E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D614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929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Pelaksana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ekspertisi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85C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Dokter Sp.PK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B1FE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lab.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diverifikasi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dokter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spesialis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patologi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klinik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7DB6C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35856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A3D0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hsl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2E5C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72%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575F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B054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0.72</w:t>
            </w:r>
          </w:p>
        </w:tc>
      </w:tr>
      <w:tr w:rsidR="00645381" w:rsidRPr="00645381" w14:paraId="0A82EBBA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489D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8B2C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E72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A31B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1436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13495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F16BA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49671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C498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hsl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D81C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7AE6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B088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BC71598" w14:textId="77777777" w:rsidTr="000C2587">
        <w:trPr>
          <w:gridAfter w:val="1"/>
          <w:wAfter w:w="6" w:type="dxa"/>
          <w:trHeight w:val="230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9F96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13B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EFD9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309B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830C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F536A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diperiksa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penyerahan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salah orang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3FCE5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16886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B8F5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6A4D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EBAB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D42C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5586D5B9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451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7307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BB32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3C7A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F941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A1B7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diperiksa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041F4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16886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200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90F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B8D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9BF9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1EDCA383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1EE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8CAD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9E5B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F120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2B6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80 %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21EE7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C692E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829.73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F79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E55B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82.97%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B4E3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423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3C70436D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9A97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6072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D38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80F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4483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E3902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1DA25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1D8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F642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1A2A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9B7E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D4BE8EF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77CD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D58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8D8C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241D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Drop Out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terhadap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rencanakan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470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50 %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9C36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drop out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EA156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44E7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1EAB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4.01%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3C8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93DF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  <w:tr w:rsidR="00645381" w:rsidRPr="00645381" w14:paraId="3C012B00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3C58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EC34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6942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F2ED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55D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BB1EB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di program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95FDD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873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8E7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B6F0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FEB7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9E2D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0D5ED56F" w14:textId="77777777" w:rsidTr="000C2587">
        <w:trPr>
          <w:gridAfter w:val="1"/>
          <w:wAfter w:w="6" w:type="dxa"/>
          <w:trHeight w:val="27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B7C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EC72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B65C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B929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3F0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51B81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deprogram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1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triwulan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dikurangi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10C93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1133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31E1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52DA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5DB8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2AA5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295B5DC2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EAB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2BBC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B8D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E56C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426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78030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deprogram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185AC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1133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FC2E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5421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4E6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C02F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E6F1737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897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E69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E9C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FDF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9A6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80 %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5837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(%)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66A03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710.4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C65D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CEF5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88.80%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6691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8A8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  <w:tr w:rsidR="00645381" w:rsidRPr="00645381" w14:paraId="6CC9B325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A8A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2EAF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CDD1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AD9F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93A1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4752C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3ECFB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387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8B86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747E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EEFF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2B0071B2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846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66E4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Farmasi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0CA1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F4E43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a.  Obat Jadi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2E28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a. ≤ 30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1812E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obat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jadi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9A26E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12917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3A50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EE0B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22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F7C2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B823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D942304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6861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304A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778FB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D1D0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50B0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C5570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tersebut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A94E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57C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lbr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78A1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A3C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1A1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169261A5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041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D299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1DF8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F8E4B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b. 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Racikan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AC31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b. ≤ 60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CBA3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tunggu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obat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racikan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5F488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42970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E232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8882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72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B53D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B867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0.83 </w:t>
            </w:r>
          </w:p>
        </w:tc>
      </w:tr>
      <w:tr w:rsidR="00645381" w:rsidRPr="00645381" w14:paraId="4FFF6601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8A55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B255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4395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D7D9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F47F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08886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66923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33E6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lbr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E2F7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FC2A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BFD3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4651F90" w14:textId="77777777" w:rsidTr="000C2587">
        <w:trPr>
          <w:gridAfter w:val="1"/>
          <w:wAfter w:w="6" w:type="dxa"/>
          <w:trHeight w:val="184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9019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FC8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9A1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A80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obat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27D2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9862D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farmasi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dikurangi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mengalami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obat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15916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1045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E8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5C5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99.52%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6F43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3112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1.24 </w:t>
            </w:r>
          </w:p>
        </w:tc>
      </w:tr>
      <w:tr w:rsidR="00645381" w:rsidRPr="00645381" w14:paraId="03D593DB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8CB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048E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8907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A1B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B701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887C2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farmasi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107F0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5D7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FBCC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A8B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862D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52A75E8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5DB5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BE3C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E475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029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pelanggan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05C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80 %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87CD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penilaian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kepuasan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(%)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D802A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757.58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AF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0A12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75.76%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3CF0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B1D2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0.95 </w:t>
            </w:r>
          </w:p>
        </w:tc>
      </w:tr>
      <w:tr w:rsidR="00645381" w:rsidRPr="00645381" w14:paraId="63F2325E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9E7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C79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E320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189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F7A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A464D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BD902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F1D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6225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FAB7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28C0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E4E0F4C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333D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883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B71C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97B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Penulisan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resep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formularium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38F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99DAD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resep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diambil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sebagai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sample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formularium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6C812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410358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2BCD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lbr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31C2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99.83%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C102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3CDE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1.00 </w:t>
            </w:r>
          </w:p>
        </w:tc>
      </w:tr>
      <w:tr w:rsidR="00645381" w:rsidRPr="00645381" w14:paraId="0541D6AA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DB94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A2E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ACD4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17D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2E72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099A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resep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diambil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sebagai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7645B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411053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CD8C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lbr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C7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57D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1D62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2720025F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4DD4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A868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Gizi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79B5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6E0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kepada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1040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90 %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B52F0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DA043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711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1C38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6AF0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91%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5F7C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FBC1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211AC823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7B09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E15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033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3C76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4E9B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671FF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433F8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783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9A3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E22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7D70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1DA2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E729185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CA2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32D1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6B43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4D1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Sisa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tidak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termakan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oleh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49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20 %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97B2F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porsi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sisa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BA382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9EC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1B8C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12%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B5F5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6A3B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40184B2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57B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DC6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1AFF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880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F07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11968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C9491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783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67F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CB06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8972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B289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B3CBE36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C77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2BC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6E8E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0C1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kesalahan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diet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19E7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39379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-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makanan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salah diet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17499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783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119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3226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C958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02A8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31E9AD0D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9DB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4058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585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44D2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FA41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C6A33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FD91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783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8E23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AFFB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00D7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1FBE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2024F00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0A74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E740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Transfusi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Darah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55E7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70BF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Kebutuhan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bagi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transfusi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22CA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100 %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terpenuhi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074E7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permintaan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kebutuhan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dipenuhi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592E2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2344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481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ktg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4839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8DF6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FE21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520356DD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D830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856B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3AD0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0E9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095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72FF4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permintaan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B9250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2344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D971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ktg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B282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F1F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3983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FAC09ED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830E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8045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BB7A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15C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Reaksi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transfusi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47AF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0,01 %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1F45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reaksi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transfusi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B0A66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D9F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kjd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48E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AB06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DCA7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11E71144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5776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28E0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E58D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2E47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41B3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4634B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transfusi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6097B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FA8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EC3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A7AA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170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FF941C4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224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545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GAKIN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74F1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0EF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terhadap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GAKIN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RS pada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unit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9A76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100 %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terlayani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D73B4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GAKIN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dilayani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0938F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CAA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D0C4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#DIV/0!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C3B8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4BE6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</w:tr>
      <w:tr w:rsidR="00645381" w:rsidRPr="00645381" w14:paraId="6744E64E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CFF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30D8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AB3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6F6F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C625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85F8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GAKIN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datang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9FFB7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F39A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2CC2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FA96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279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15E9B60" w14:textId="77777777" w:rsidTr="000C2587">
        <w:trPr>
          <w:gridAfter w:val="1"/>
          <w:wAfter w:w="6" w:type="dxa"/>
          <w:trHeight w:val="184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4235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C94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62EA" w14:textId="77777777" w:rsidR="00544EAC" w:rsidRPr="00645381" w:rsidRDefault="00544EAC" w:rsidP="00254737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68AB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Kelengkapan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pengisian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24 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selesai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806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4253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diisi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lengkap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92CBA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5309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BB1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AC79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98.48%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855C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FB6A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0.98 </w:t>
            </w:r>
          </w:p>
        </w:tc>
      </w:tr>
      <w:tr w:rsidR="00645381" w:rsidRPr="00645381" w14:paraId="1B31E981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B9D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91DA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427C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5C98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1AD5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43C64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19C24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5391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F9BC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8D82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9DB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70E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3C51286B" w14:textId="77777777" w:rsidTr="000C2587">
        <w:trPr>
          <w:gridAfter w:val="1"/>
          <w:wAfter w:w="6" w:type="dxa"/>
          <w:trHeight w:val="25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7ADD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5D35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AC66B" w14:textId="77777777" w:rsidR="00544EAC" w:rsidRPr="00645381" w:rsidRDefault="00544EAC" w:rsidP="00254737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AC7B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Kelengkapan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Informed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Concent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setelah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jelas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CB74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4126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lengkap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sebelum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persetujuan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7DE6D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1706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CF90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978B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942F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A33C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6B906208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8638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EA63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AFE4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96DB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1E3D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5F508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disurvey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A2250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1706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A9C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154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C5CE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5BE4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200B3A08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DC35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CCD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D5DF1" w14:textId="77777777" w:rsidR="00544EAC" w:rsidRPr="00645381" w:rsidRDefault="00544EAC" w:rsidP="00254737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9CCA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dokumen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DF8C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10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7E457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3B7EC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4650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C94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75E3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72B5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6991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453D059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E0D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3751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BD3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D5E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714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180D8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CC151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927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0ED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smpl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4017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871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C8A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9D99E83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CD6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C83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CB37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D7A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dokumen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48E5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15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B67E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1F998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4700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2C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32D4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C5C5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A99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F0DC180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2B1D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BCC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F19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B81D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1CE1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1BCA7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sampel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rekam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medis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32A14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1F23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smpl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6F90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B9C5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89A2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AC950F7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5195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>15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A60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Pengelolaan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Limbah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6EAA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5CD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Baku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mutu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cair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A108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a. BOD &lt; 30 mg/l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b.  COD &lt; 80 mg/l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c.  TSS &lt; 30 mg/l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d.  PH 6-9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CA036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Hasil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cair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baku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mutu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F1953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a. BOD 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b.  COD 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 xml:space="preserve">c.  TSS 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d.  PH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F6DA3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E4B6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0/0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0/0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0/0</w:t>
            </w:r>
            <w:r w:rsidRPr="00645381">
              <w:rPr>
                <w:rFonts w:ascii="Arial Narrow" w:hAnsi="Arial Narrow" w:cs="Calibri"/>
                <w:sz w:val="18"/>
                <w:szCs w:val="18"/>
              </w:rPr>
              <w:br/>
              <w:t>--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F2C4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13C7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</w:tr>
      <w:tr w:rsidR="00645381" w:rsidRPr="00645381" w14:paraId="4755B17A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3BB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C017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0A0F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D39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13B5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4DB6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pemeriksaan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cair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4E9E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3630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227B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B10D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1F52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F029BE7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6820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7A8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A558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F62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Pengelolaan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padat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infeksius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aturan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56F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41404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padat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dikelola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standar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prosedur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operasional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4BAA6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24154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402C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kg/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ABD2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80A0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5FF5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79491C97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3D63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CF7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00A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6372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EEF3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9D05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proses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pengolahan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limbah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padat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D884C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24154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B1FE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kg/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30D8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AA1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515F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1D4D0615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AC7F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16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612F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Administrasi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manajemen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5FF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510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Tindak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lanjut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penyelesaian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pertemuan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direksi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DC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2BE1A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Hasil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keputusan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pertemuan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direksi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ditindaklanjuti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7B772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851E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lap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A6F9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7026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4765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223E3AC8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F0DA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A7D3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30C8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5B8C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E29E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FAF9B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hasil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keputusan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ditindaklanjuti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4B613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D2C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lap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2F4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E952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BD59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A91B739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1C9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15CE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5276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4E04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Kelengkapan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akuntabilitas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kinerja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CB91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B4A0A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akuntabilitas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kinerja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lengkap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minimal 3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83506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13CD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lap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6E1E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491A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401B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0B090B5F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EC9F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6F4C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94D4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6BEE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7D9B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0874A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akuntabilitas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disusun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6F504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97E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lap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945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B6A7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100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4017867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5F3D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9092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DD7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ACB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pengusulan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15D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BD35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periode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pangkat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BDDB3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096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9799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ADB7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1575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3FAACCAF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4FDA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3E1C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9A8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1A26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FA6B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CC03A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pangkat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B55F5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814A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D286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3DA2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5B3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0273466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B2A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7D0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640F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76A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pengurusan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gaji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berkala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D17A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81E0D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periode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pangkat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9CBE7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424B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1449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32F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0CF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1DA87E10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210A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5000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FCD7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A006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F70C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B63C9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pegawai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diusulkan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kenaikan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pangkat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3F2C7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9D9A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092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B6F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4811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618696E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8DC3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510D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48A7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08FB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Karyawan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pelatihan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minimal 20 jam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setahun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E2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60 %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AB2D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karyawan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mendapat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pelatihan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minimal 20 </w:t>
            </w:r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  <w:proofErr w:type="gram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per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F29A0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BF2D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FABA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17%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7CF3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59D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0.28 </w:t>
            </w:r>
          </w:p>
        </w:tc>
      </w:tr>
      <w:tr w:rsidR="00645381" w:rsidRPr="00645381" w14:paraId="3A2816A1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14D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7099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88C6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F001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366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DB74E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karyawan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21999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495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EFCF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C77C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B45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0CC3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6F08BC15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8E9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8198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8784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A4D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Cost recovery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BF2F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40 %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04511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pendapatan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fungsional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A86A2D" w14:textId="77777777" w:rsidR="00544EAC" w:rsidRPr="000C2587" w:rsidRDefault="00544EAC" w:rsidP="00254737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0C2587">
              <w:rPr>
                <w:rFonts w:ascii="Arial Narrow" w:hAnsi="Arial Narrow" w:cs="Calibri"/>
                <w:sz w:val="16"/>
                <w:szCs w:val="16"/>
              </w:rPr>
              <w:t>############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E135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77%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9E0E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4E88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FB3BB28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471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BAA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A48E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AAB5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C0D0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ABEE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pembelanjaan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operasional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6F4F7" w14:textId="77777777" w:rsidR="00544EAC" w:rsidRPr="000C2587" w:rsidRDefault="00544EAC" w:rsidP="00254737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0C2587">
              <w:rPr>
                <w:rFonts w:ascii="Arial Narrow" w:hAnsi="Arial Narrow" w:cs="Calibri"/>
                <w:sz w:val="16"/>
                <w:szCs w:val="16"/>
              </w:rPr>
              <w:t>############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0846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4CA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4CA5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682C291" w14:textId="77777777" w:rsidTr="000C2587">
        <w:trPr>
          <w:gridAfter w:val="1"/>
          <w:wAfter w:w="6" w:type="dxa"/>
          <w:trHeight w:val="161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FCC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50F9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4D55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A877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penyusunan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keuangan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B8D9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52A3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keuangan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diselesaikan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sebelum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tanggal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setiap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berikutnya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453BF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639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9D5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lap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0BC3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1313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AF84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061EAAD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EDCD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AE5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E290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7EDE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E3E9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42E20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keuangan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harus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diselesaikan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E5AD2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639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FF0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lap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BA7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DBC3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B61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1CFBF9E8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4C63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4FDE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C68A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8505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tentang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tagihan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F333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 2 </w:t>
            </w:r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4C602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informasi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tagihan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129C1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10425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A7D2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07C4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35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058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218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336193BA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F062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C14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3E42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3A02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2D92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7235E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8A3B8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B744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7A7E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0E4B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3293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7A97620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118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5278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341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9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98D4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imbalan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insentif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)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kesepakatan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E98F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100FD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kelambatan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pemberian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insentif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3C23C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144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4D17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4DC6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9611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FB11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5E37B85B" w14:textId="77777777" w:rsidTr="000C2587">
        <w:trPr>
          <w:gridAfter w:val="1"/>
          <w:wAfter w:w="6" w:type="dxa"/>
          <w:trHeight w:val="23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5A1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C2A7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56A6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0999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1D07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28049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12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44924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DB3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75D8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B8A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DE7F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486DE30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8508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>17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714B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Ambulance/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305C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2685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ambulance/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95D1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24 </w:t>
            </w:r>
            <w:proofErr w:type="gramStart"/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  <w:proofErr w:type="gram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B44D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buka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jam)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ambulance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08A9C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8760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4F0B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428C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24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E056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244D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7CF81D17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6D6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3422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D061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078B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44A8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DB86B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CBEF5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B07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E9E7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263D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C3D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E10877A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FA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5F14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63D3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7033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memberikan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ambulance/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di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B44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≤30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5779A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ambulance/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E2091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6120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40EB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mnt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C43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26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84E1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C51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7A954EE4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A2CC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4F03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0359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5946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A775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70916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permintaan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ambulance/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kereta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88007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728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X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C46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19B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B68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8C39444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070D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5FD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E4BA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78BE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Response time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ambulance oleh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masyarakat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membutuhkan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E76B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ketentuan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daerah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5DACF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tergantung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jarak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permintaan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C2439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A72AD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2EB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B712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FB08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</w:t>
            </w:r>
          </w:p>
        </w:tc>
      </w:tr>
      <w:tr w:rsidR="00645381" w:rsidRPr="00645381" w14:paraId="4EA1BAE8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BC62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D8AA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Pemulasaraan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034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2C59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Waktu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tanggap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(response time)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pemulasaraan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3A1D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≤ 2 Jam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84FA2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kumulatif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pemulasaraan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jenazah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7E128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95C6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jam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B687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1.14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4414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A022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11DB326C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C323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F63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1CD2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829F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E7F3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0300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pasien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diamati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493FE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4520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BFF0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4A97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6B50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C254EB2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A164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19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6633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pemeliharaan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sarana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9D7C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C51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Kecepatan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menanggapi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1988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≥ 80 %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74D5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ditanggapi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kurang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atau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sama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15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menit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3319B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615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225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4D2F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E67D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32EB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7ED88993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8DF8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30D5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476C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DDA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CC1A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ADB29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kerusakan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A8B73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9EF4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D747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92AC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B0DA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360851A2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2C39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7379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BDE9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6242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pemeliharaan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7122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E0AF1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pemeliharaan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(service)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AA23C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630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7C8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72F1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83%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6511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26B3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1.04 </w:t>
            </w:r>
          </w:p>
        </w:tc>
      </w:tr>
      <w:tr w:rsidR="00645381" w:rsidRPr="00645381" w14:paraId="2219BFA3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08B4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C951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13D7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1016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EFB1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C4AB0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dilakukan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pemeliharaan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E2129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3B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DCD7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F741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582D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70FCC0F4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98CE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F7F1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806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C9E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Peralatan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ukur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digunakan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terkalibrasi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ketentuan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kalibrasi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83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E1015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seluruh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dikalibrasi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FE078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AF7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F57E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50%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AF89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F153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0.5</w:t>
            </w:r>
          </w:p>
        </w:tc>
      </w:tr>
      <w:tr w:rsidR="00645381" w:rsidRPr="00645381" w14:paraId="08827694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34DC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B65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548B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28B4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659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FD648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laboratorium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perlu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dikalibrasi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072CD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F459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D686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B1A4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AD32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538A290E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BA39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3E7D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Laundry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2C3E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16A3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Tidak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kejadian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linen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hilang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5049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0E06A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linen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dihitung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4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sampling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22CAF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6705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0BD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835F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B021A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C49D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CA27A3A" w14:textId="77777777" w:rsidTr="000C2587">
        <w:trPr>
          <w:gridAfter w:val="1"/>
          <w:wAfter w:w="6" w:type="dxa"/>
          <w:trHeight w:val="115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5D76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551A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B29C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F49A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A787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FD634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linen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seharusnya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ada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pada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sampling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tersebut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dalam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D644A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6705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58F5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9DF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FFAE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8990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5BAFDB8" w14:textId="77777777" w:rsidTr="000C2587">
        <w:trPr>
          <w:gridAfter w:val="1"/>
          <w:wAfter w:w="6" w:type="dxa"/>
          <w:trHeight w:val="138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7EC1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A2E1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5FC9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92D4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Ketepatan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linen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untuk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ruang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rawat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inap</w:t>
            </w:r>
            <w:proofErr w:type="spellEnd"/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C2FD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C3A2B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bulan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linen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464A5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F69E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EFC3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EAB6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1D3E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45381" w:rsidRPr="00645381" w14:paraId="4C70276F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430D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1ABE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B843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C3BF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695C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6DD68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hari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dalam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satu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CBD8F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ECF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37B7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44A9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E4BD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0826FF5F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5AD3C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39D7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Pencegahan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pengendalian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(PPI)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4FF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AFD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 xml:space="preserve"> Ada anggota Tim PPI yang terlatih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7D2F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Anggota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Tim PPI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terlatih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75%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649A2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anggota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tim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PPI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sudah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terlatih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7BB1C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EE0E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6C2B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10.0%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84EF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B1811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        0.17 </w:t>
            </w:r>
          </w:p>
        </w:tc>
      </w:tr>
      <w:tr w:rsidR="00645381" w:rsidRPr="00645381" w14:paraId="2F843781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FA60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0E4B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3CEBF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F560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4C9F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F5377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anggota Tim PPI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5D9A2F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0E1A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org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CAE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332F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70B2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3C912515" w14:textId="77777777" w:rsidTr="000C2587">
        <w:trPr>
          <w:gridAfter w:val="1"/>
          <w:wAfter w:w="6" w:type="dxa"/>
          <w:trHeight w:val="69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2234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F7B3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9C9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BAA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Tersedia APD di setiap instalasi/ departemen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76CE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0A46B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menyediakan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APD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46CD8B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80DCA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5AC03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100.00%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4E0AE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C5B22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1.25</w:t>
            </w:r>
          </w:p>
        </w:tc>
      </w:tr>
      <w:tr w:rsidR="00645381" w:rsidRPr="00645381" w14:paraId="599E9B45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868AD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48AB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A6E7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C98D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0EA4B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0905D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  <w:lang w:val="it-IT"/>
              </w:rPr>
              <w:t>Jumlah instalasi di rumah sakit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3173E6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82F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C44DC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AB79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1E58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645381" w:rsidRPr="00645381" w14:paraId="48FE8EC6" w14:textId="77777777" w:rsidTr="000C2587">
        <w:trPr>
          <w:gridAfter w:val="1"/>
          <w:wAfter w:w="6" w:type="dxa"/>
          <w:trHeight w:val="92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7874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C6C47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2CB50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EAF1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Kegiatan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pencatatan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pelaporan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infeksi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nosokomial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/ HAI (Health Care Associated Infection) di RS (min 1 parameter).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F6523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47C581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melakukan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pencatatan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pelaporan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70E53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79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4D46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C306D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65.83%</w:t>
            </w:r>
          </w:p>
        </w:tc>
        <w:tc>
          <w:tcPr>
            <w:tcW w:w="6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A8FB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b/>
                <w:bCs/>
                <w:sz w:val="18"/>
                <w:szCs w:val="18"/>
              </w:rPr>
              <w:t>1.25</w:t>
            </w:r>
          </w:p>
        </w:tc>
        <w:tc>
          <w:tcPr>
            <w:tcW w:w="6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7B88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  1.10 </w:t>
            </w:r>
          </w:p>
        </w:tc>
      </w:tr>
      <w:tr w:rsidR="00645381" w:rsidRPr="00645381" w14:paraId="415EA3AD" w14:textId="77777777" w:rsidTr="000C2587">
        <w:trPr>
          <w:gridAfter w:val="1"/>
          <w:wAfter w:w="6" w:type="dxa"/>
          <w:trHeight w:val="460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80E34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5DDA5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4ED58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1F9C0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6F7BE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CB0852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instalasi</w:t>
            </w:r>
            <w:proofErr w:type="spellEnd"/>
            <w:r w:rsidRPr="00645381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tersedia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0B0987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t>120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974C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bh</w:t>
            </w:r>
            <w:proofErr w:type="spellEnd"/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1F659" w14:textId="77777777" w:rsidR="00544EAC" w:rsidRPr="00645381" w:rsidRDefault="00544EAC" w:rsidP="00254737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47812" w14:textId="77777777" w:rsidR="00544EAC" w:rsidRPr="00645381" w:rsidRDefault="00544EAC" w:rsidP="00254737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F05CF" w14:textId="77777777" w:rsidR="00544EAC" w:rsidRPr="00645381" w:rsidRDefault="00544EAC" w:rsidP="00254737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</w:tr>
      <w:tr w:rsidR="00645381" w:rsidRPr="00645381" w14:paraId="480B3CFA" w14:textId="77777777" w:rsidTr="000C2587">
        <w:trPr>
          <w:trHeight w:val="230"/>
        </w:trPr>
        <w:tc>
          <w:tcPr>
            <w:tcW w:w="7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B9F6A4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sz w:val="18"/>
                <w:szCs w:val="18"/>
              </w:rPr>
              <w:lastRenderedPageBreak/>
              <w:t xml:space="preserve">Total </w:t>
            </w:r>
            <w:proofErr w:type="spellStart"/>
            <w:r w:rsidRPr="00645381">
              <w:rPr>
                <w:rFonts w:ascii="Arial Narrow" w:hAnsi="Arial Narrow" w:cs="Calibri"/>
                <w:sz w:val="18"/>
                <w:szCs w:val="18"/>
              </w:rPr>
              <w:t>Capaian</w:t>
            </w:r>
            <w:proofErr w:type="spellEnd"/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E6C5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  100 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CCA58" w14:textId="77777777" w:rsidR="00544EAC" w:rsidRPr="00645381" w:rsidRDefault="00544EAC" w:rsidP="00254737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645381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89.37 </w:t>
            </w:r>
          </w:p>
        </w:tc>
      </w:tr>
    </w:tbl>
    <w:p w14:paraId="722F26B2" w14:textId="77777777" w:rsidR="00544EAC" w:rsidRPr="00645381" w:rsidRDefault="00544EAC" w:rsidP="00544EAC">
      <w:pPr>
        <w:pStyle w:val="ListParagraph"/>
        <w:spacing w:line="353" w:lineRule="auto"/>
        <w:ind w:left="1350" w:right="873"/>
        <w:rPr>
          <w:rFonts w:ascii="Arial" w:hAnsi="Arial" w:cs="Arial"/>
          <w:sz w:val="24"/>
          <w:szCs w:val="24"/>
          <w:lang w:val="id-ID"/>
        </w:rPr>
      </w:pPr>
    </w:p>
    <w:p w14:paraId="4775AACB" w14:textId="77777777" w:rsidR="00495D94" w:rsidRPr="00645381" w:rsidRDefault="00495D94" w:rsidP="00495D94">
      <w:pPr>
        <w:pStyle w:val="ListParagraph"/>
        <w:numPr>
          <w:ilvl w:val="2"/>
          <w:numId w:val="31"/>
        </w:numPr>
        <w:spacing w:line="360" w:lineRule="auto"/>
        <w:ind w:right="873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Alokasi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Anggaran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</w:p>
    <w:p w14:paraId="08260EC8" w14:textId="77777777" w:rsidR="00495D94" w:rsidRPr="00645381" w:rsidRDefault="00495D94" w:rsidP="00495D94">
      <w:pPr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 w:rsidRPr="00645381">
        <w:rPr>
          <w:rFonts w:ascii="Calibri" w:hAnsi="Calibri" w:cs="Calibri"/>
          <w:b/>
          <w:bCs/>
          <w:sz w:val="22"/>
          <w:szCs w:val="22"/>
          <w:lang w:val="it-IT"/>
        </w:rPr>
        <w:t>Tabel  4.3.  ALOKASI ANGGARAN SPM RSUD PANGERAN JAYA SUMITRA</w:t>
      </w:r>
    </w:p>
    <w:p w14:paraId="5C8F0C59" w14:textId="77777777" w:rsidR="00495D94" w:rsidRPr="00645381" w:rsidRDefault="00495D94" w:rsidP="00495D94">
      <w:pPr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</w:p>
    <w:tbl>
      <w:tblPr>
        <w:tblW w:w="8565" w:type="dxa"/>
        <w:tblInd w:w="1638" w:type="dxa"/>
        <w:tblLook w:val="04A0" w:firstRow="1" w:lastRow="0" w:firstColumn="1" w:lastColumn="0" w:noHBand="0" w:noVBand="1"/>
      </w:tblPr>
      <w:tblGrid>
        <w:gridCol w:w="480"/>
        <w:gridCol w:w="1898"/>
        <w:gridCol w:w="3933"/>
        <w:gridCol w:w="2018"/>
        <w:gridCol w:w="236"/>
      </w:tblGrid>
      <w:tr w:rsidR="00645381" w:rsidRPr="00645381" w14:paraId="742EE30F" w14:textId="77777777" w:rsidTr="00495D94">
        <w:trPr>
          <w:gridAfter w:val="1"/>
          <w:wAfter w:w="236" w:type="dxa"/>
          <w:trHeight w:val="29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40701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D9CBD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Jenis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Layanan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Yang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Diberikan</w:t>
            </w:r>
            <w:proofErr w:type="spellEnd"/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2BD4C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Program/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Kegiatan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Pendukung</w:t>
            </w:r>
            <w:proofErr w:type="spellEnd"/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5071D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Jumlah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Anggaran</w:t>
            </w:r>
            <w:proofErr w:type="spellEnd"/>
          </w:p>
        </w:tc>
      </w:tr>
      <w:tr w:rsidR="00645381" w:rsidRPr="00645381" w14:paraId="4E54717E" w14:textId="77777777" w:rsidTr="00495D94">
        <w:trPr>
          <w:trHeight w:val="29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BCA5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EC11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381F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BEFA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F3BC3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45381" w:rsidRPr="00645381" w14:paraId="2954F0E0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2DDD2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47C1B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Gawat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Darurat</w:t>
            </w:r>
            <w:proofErr w:type="spellEnd"/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A0834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Program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Penunjang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Urusan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Pemerintahan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Daerah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Kabupaten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/ Kota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9780C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84,705,691,587</w:t>
            </w:r>
          </w:p>
        </w:tc>
        <w:tc>
          <w:tcPr>
            <w:tcW w:w="236" w:type="dxa"/>
            <w:vAlign w:val="center"/>
            <w:hideMark/>
          </w:tcPr>
          <w:p w14:paraId="2CCF574D" w14:textId="77777777" w:rsidR="00495D94" w:rsidRPr="00645381" w:rsidRDefault="00495D94" w:rsidP="00495D94"/>
        </w:tc>
      </w:tr>
      <w:tr w:rsidR="00645381" w:rsidRPr="00645381" w14:paraId="79282DB3" w14:textId="77777777" w:rsidTr="00495D94">
        <w:trPr>
          <w:trHeight w:val="33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AA99B4A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7B73E87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Terapi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Intensif</w:t>
            </w:r>
            <w:proofErr w:type="spellEnd"/>
          </w:p>
        </w:tc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66FF2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  <w:proofErr w:type="spellStart"/>
            <w:proofErr w:type="gramStart"/>
            <w:r w:rsidRPr="00645381">
              <w:rPr>
                <w:rFonts w:ascii="Arial Narrow" w:hAnsi="Arial Narrow" w:cs="Calibri"/>
                <w:sz w:val="24"/>
                <w:szCs w:val="24"/>
              </w:rPr>
              <w:t>Kegiatan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:</w:t>
            </w:r>
            <w:proofErr w:type="gram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Peningkatan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BLUD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18BE2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80,541,779,823</w:t>
            </w:r>
          </w:p>
        </w:tc>
        <w:tc>
          <w:tcPr>
            <w:tcW w:w="236" w:type="dxa"/>
            <w:vAlign w:val="center"/>
            <w:hideMark/>
          </w:tcPr>
          <w:p w14:paraId="733FFF0B" w14:textId="77777777" w:rsidR="00495D94" w:rsidRPr="00645381" w:rsidRDefault="00495D94" w:rsidP="00495D94"/>
        </w:tc>
      </w:tr>
      <w:tr w:rsidR="00645381" w:rsidRPr="00645381" w14:paraId="16A47C19" w14:textId="77777777" w:rsidTr="00495D94">
        <w:trPr>
          <w:trHeight w:val="62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E21BE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13749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2CD60" w14:textId="77777777" w:rsidR="00495D94" w:rsidRPr="00645381" w:rsidRDefault="00495D94" w:rsidP="00495D94">
            <w:pPr>
              <w:rPr>
                <w:rFonts w:ascii="Arial Narrow" w:hAnsi="Arial Narrow" w:cs="Calibri"/>
                <w:i/>
                <w:iCs/>
                <w:sz w:val="24"/>
                <w:szCs w:val="24"/>
              </w:rPr>
            </w:pPr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- Sub.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>Kegiatan</w:t>
            </w:r>
            <w:proofErr w:type="spell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>Penunjang</w:t>
            </w:r>
            <w:proofErr w:type="spell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BLUD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DBE42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i/>
                <w:iCs/>
                <w:sz w:val="22"/>
                <w:szCs w:val="22"/>
              </w:rPr>
              <w:t>80,541,779,823</w:t>
            </w:r>
          </w:p>
        </w:tc>
        <w:tc>
          <w:tcPr>
            <w:tcW w:w="236" w:type="dxa"/>
            <w:vAlign w:val="center"/>
            <w:hideMark/>
          </w:tcPr>
          <w:p w14:paraId="0348B06A" w14:textId="77777777" w:rsidR="00495D94" w:rsidRPr="00645381" w:rsidRDefault="00495D94" w:rsidP="00495D94"/>
        </w:tc>
      </w:tr>
      <w:tr w:rsidR="00645381" w:rsidRPr="00645381" w14:paraId="76DC0FD2" w14:textId="77777777" w:rsidTr="00495D94">
        <w:trPr>
          <w:trHeight w:val="9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9774B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2492C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Rawat Jalan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DD70D" w14:textId="77777777" w:rsidR="00495D94" w:rsidRPr="00645381" w:rsidRDefault="00495D94" w:rsidP="00495D94">
            <w:pPr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>Pemenuhan</w:t>
            </w:r>
            <w:proofErr w:type="spellEnd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 Upaya Kesehatan </w:t>
            </w:r>
            <w:proofErr w:type="spellStart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>Perorangan</w:t>
            </w:r>
            <w:proofErr w:type="spellEnd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 dan Upaya Kesehatan Masyarakat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00528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449,900,000</w:t>
            </w:r>
          </w:p>
        </w:tc>
        <w:tc>
          <w:tcPr>
            <w:tcW w:w="236" w:type="dxa"/>
            <w:vAlign w:val="center"/>
            <w:hideMark/>
          </w:tcPr>
          <w:p w14:paraId="5322BDE6" w14:textId="77777777" w:rsidR="00495D94" w:rsidRPr="00645381" w:rsidRDefault="00495D94" w:rsidP="00495D94"/>
        </w:tc>
      </w:tr>
      <w:tr w:rsidR="00645381" w:rsidRPr="00645381" w14:paraId="19B4887D" w14:textId="77777777" w:rsidTr="00495D94">
        <w:trPr>
          <w:trHeight w:val="9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7E160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E03E8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Rawat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Inap</w:t>
            </w:r>
            <w:proofErr w:type="spellEnd"/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8A1A3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  <w:proofErr w:type="spellStart"/>
            <w:proofErr w:type="gramStart"/>
            <w:r w:rsidRPr="00645381">
              <w:rPr>
                <w:rFonts w:ascii="Arial Narrow" w:hAnsi="Arial Narrow" w:cs="Calibri"/>
                <w:sz w:val="24"/>
                <w:szCs w:val="24"/>
              </w:rPr>
              <w:t>Kegiatan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:</w:t>
            </w:r>
            <w:proofErr w:type="gram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Penyediaan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Fasilitas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Pelayanan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Kesehatan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Untuk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UKM dan UKP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Kewenangan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Daerah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Kabupaten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>/ Kota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DD990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449,900,000</w:t>
            </w:r>
          </w:p>
        </w:tc>
        <w:tc>
          <w:tcPr>
            <w:tcW w:w="236" w:type="dxa"/>
            <w:vAlign w:val="center"/>
            <w:hideMark/>
          </w:tcPr>
          <w:p w14:paraId="191019A5" w14:textId="77777777" w:rsidR="00495D94" w:rsidRPr="00645381" w:rsidRDefault="00495D94" w:rsidP="00495D94"/>
        </w:tc>
      </w:tr>
      <w:tr w:rsidR="00645381" w:rsidRPr="00645381" w14:paraId="4F928135" w14:textId="77777777" w:rsidTr="00495D94">
        <w:trPr>
          <w:trHeight w:val="6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4EA11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47308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Bedah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Sentral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DC01D" w14:textId="77777777" w:rsidR="00495D94" w:rsidRPr="00645381" w:rsidRDefault="00495D94" w:rsidP="00495D94">
            <w:pPr>
              <w:rPr>
                <w:rFonts w:ascii="Arial Narrow" w:hAnsi="Arial Narrow" w:cs="Calibri"/>
                <w:i/>
                <w:iCs/>
                <w:sz w:val="24"/>
                <w:szCs w:val="24"/>
              </w:rPr>
            </w:pPr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- Sub.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>Kegiatan</w:t>
            </w:r>
            <w:proofErr w:type="spell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>Rehabilitasi</w:t>
            </w:r>
            <w:proofErr w:type="spell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>Pemeliharaan</w:t>
            </w:r>
            <w:proofErr w:type="spellEnd"/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</w:rPr>
              <w:t xml:space="preserve"> Rumah Sakit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FF9F1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i/>
                <w:iCs/>
                <w:sz w:val="22"/>
                <w:szCs w:val="22"/>
              </w:rPr>
              <w:t>349,900,000</w:t>
            </w:r>
          </w:p>
        </w:tc>
        <w:tc>
          <w:tcPr>
            <w:tcW w:w="236" w:type="dxa"/>
            <w:vAlign w:val="center"/>
            <w:hideMark/>
          </w:tcPr>
          <w:p w14:paraId="7154717B" w14:textId="77777777" w:rsidR="00495D94" w:rsidRPr="00645381" w:rsidRDefault="00495D94" w:rsidP="00495D94"/>
        </w:tc>
      </w:tr>
      <w:tr w:rsidR="00645381" w:rsidRPr="00645381" w14:paraId="6A466231" w14:textId="77777777" w:rsidTr="00495D94">
        <w:trPr>
          <w:trHeight w:val="9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39C1B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88715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645381">
              <w:rPr>
                <w:rFonts w:ascii="Calibri" w:hAnsi="Calibri" w:cs="Calibri"/>
                <w:sz w:val="22"/>
                <w:szCs w:val="22"/>
                <w:lang w:val="it-IT"/>
              </w:rPr>
              <w:t>SPM Pelayanan Persalinan dan Perinatologi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31136" w14:textId="77777777" w:rsidR="00495D94" w:rsidRPr="00645381" w:rsidRDefault="00495D94" w:rsidP="00495D94">
            <w:pPr>
              <w:rPr>
                <w:rFonts w:ascii="Arial Narrow" w:hAnsi="Arial Narrow" w:cs="Calibri"/>
                <w:i/>
                <w:iCs/>
                <w:sz w:val="24"/>
                <w:szCs w:val="24"/>
                <w:lang w:val="it-IT"/>
              </w:rPr>
            </w:pPr>
            <w:r w:rsidRPr="00645381">
              <w:rPr>
                <w:rFonts w:ascii="Arial Narrow" w:hAnsi="Arial Narrow" w:cs="Calibri"/>
                <w:i/>
                <w:iCs/>
                <w:sz w:val="24"/>
                <w:szCs w:val="24"/>
                <w:lang w:val="it-IT"/>
              </w:rPr>
              <w:t>- Sub. Kegiatan : Pengadaan Alat Kesehatan/ Alat Penunjang Medik Fasilitas Pelayanan Kesehatan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823A1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i/>
                <w:iCs/>
                <w:sz w:val="22"/>
                <w:szCs w:val="22"/>
              </w:rPr>
              <w:t>100,000,000</w:t>
            </w:r>
          </w:p>
        </w:tc>
        <w:tc>
          <w:tcPr>
            <w:tcW w:w="236" w:type="dxa"/>
            <w:vAlign w:val="center"/>
            <w:hideMark/>
          </w:tcPr>
          <w:p w14:paraId="13DB9741" w14:textId="77777777" w:rsidR="00495D94" w:rsidRPr="00645381" w:rsidRDefault="00495D94" w:rsidP="00495D94"/>
        </w:tc>
      </w:tr>
      <w:tr w:rsidR="00645381" w:rsidRPr="00645381" w14:paraId="49A8DDD1" w14:textId="77777777" w:rsidTr="00495D94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1D9E1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04BAD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Pemulasaran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Jenazah</w:t>
            </w:r>
            <w:proofErr w:type="spellEnd"/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E41BDD" w14:textId="77777777" w:rsidR="00495D94" w:rsidRPr="00645381" w:rsidRDefault="00495D94" w:rsidP="00495D94">
            <w:pPr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>Peningkatan</w:t>
            </w:r>
            <w:proofErr w:type="spellEnd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>Kapasitas</w:t>
            </w:r>
            <w:proofErr w:type="spellEnd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>Sumber</w:t>
            </w:r>
            <w:proofErr w:type="spellEnd"/>
            <w:r w:rsidRPr="0064538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 Daya Manusia Kesehatan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DDC68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3,714,011,764</w:t>
            </w:r>
          </w:p>
        </w:tc>
        <w:tc>
          <w:tcPr>
            <w:tcW w:w="236" w:type="dxa"/>
            <w:vAlign w:val="center"/>
            <w:hideMark/>
          </w:tcPr>
          <w:p w14:paraId="5CCD43A4" w14:textId="77777777" w:rsidR="00495D94" w:rsidRPr="00645381" w:rsidRDefault="00495D94" w:rsidP="00495D94"/>
        </w:tc>
      </w:tr>
      <w:tr w:rsidR="00645381" w:rsidRPr="00645381" w14:paraId="373D04F2" w14:textId="77777777" w:rsidTr="00495D94">
        <w:trPr>
          <w:trHeight w:val="12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282B3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CFCD1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Laundry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BDE6D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  <w:proofErr w:type="spellStart"/>
            <w:proofErr w:type="gramStart"/>
            <w:r w:rsidRPr="00645381">
              <w:rPr>
                <w:rFonts w:ascii="Arial Narrow" w:hAnsi="Arial Narrow" w:cs="Calibri"/>
                <w:sz w:val="24"/>
                <w:szCs w:val="24"/>
              </w:rPr>
              <w:t>Kegiatan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:</w:t>
            </w:r>
            <w:proofErr w:type="gram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Perencanaan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Kebutuhan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dan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Pendayagunaan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Sumber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Daya Manusia Kesehatan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Untuk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UKP dan UKM di Wilayah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Kabupaten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>/ Kota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0E938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3,714,011,764</w:t>
            </w:r>
          </w:p>
        </w:tc>
        <w:tc>
          <w:tcPr>
            <w:tcW w:w="236" w:type="dxa"/>
            <w:vAlign w:val="center"/>
            <w:hideMark/>
          </w:tcPr>
          <w:p w14:paraId="09FFD939" w14:textId="77777777" w:rsidR="00495D94" w:rsidRPr="00645381" w:rsidRDefault="00495D94" w:rsidP="00495D94"/>
        </w:tc>
      </w:tr>
      <w:tr w:rsidR="00645381" w:rsidRPr="00645381" w14:paraId="42647A7D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39C52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0B88D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Radiologi</w:t>
            </w:r>
            <w:proofErr w:type="spellEnd"/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274CCFE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- Sub. </w:t>
            </w:r>
            <w:proofErr w:type="spellStart"/>
            <w:proofErr w:type="gramStart"/>
            <w:r w:rsidRPr="00645381">
              <w:rPr>
                <w:rFonts w:ascii="Arial Narrow" w:hAnsi="Arial Narrow" w:cs="Calibri"/>
                <w:sz w:val="24"/>
                <w:szCs w:val="24"/>
              </w:rPr>
              <w:t>Kegiatan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:</w:t>
            </w:r>
            <w:proofErr w:type="gram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Pemenuhan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Kebutuhan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Sumber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Daya Manusia Kesehatan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Sesuai</w:t>
            </w:r>
            <w:proofErr w:type="spellEnd"/>
            <w:r w:rsidRPr="00645381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proofErr w:type="spellStart"/>
            <w:r w:rsidRPr="00645381">
              <w:rPr>
                <w:rFonts w:ascii="Arial Narrow" w:hAnsi="Arial Narrow" w:cs="Calibri"/>
                <w:sz w:val="24"/>
                <w:szCs w:val="24"/>
              </w:rPr>
              <w:t>Standar</w:t>
            </w:r>
            <w:proofErr w:type="spellEnd"/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5E908F6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3,714,011,764</w:t>
            </w:r>
          </w:p>
        </w:tc>
        <w:tc>
          <w:tcPr>
            <w:tcW w:w="236" w:type="dxa"/>
            <w:vAlign w:val="center"/>
            <w:hideMark/>
          </w:tcPr>
          <w:p w14:paraId="1809934C" w14:textId="77777777" w:rsidR="00495D94" w:rsidRPr="00645381" w:rsidRDefault="00495D94" w:rsidP="00495D94"/>
        </w:tc>
      </w:tr>
      <w:tr w:rsidR="00645381" w:rsidRPr="001858B8" w14:paraId="43A210DA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BE9E0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7EF64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645381">
              <w:rPr>
                <w:rFonts w:ascii="Calibri" w:hAnsi="Calibri" w:cs="Calibri"/>
                <w:sz w:val="22"/>
                <w:szCs w:val="22"/>
                <w:lang w:val="it-IT"/>
              </w:rPr>
              <w:t>SPM Pelayanan Lab. Patologi Klinik</w:t>
            </w: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7D84B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  <w:lang w:val="it-IT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1B6F2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236" w:type="dxa"/>
            <w:vAlign w:val="center"/>
            <w:hideMark/>
          </w:tcPr>
          <w:p w14:paraId="56C44BF0" w14:textId="77777777" w:rsidR="00495D94" w:rsidRPr="00645381" w:rsidRDefault="00495D94" w:rsidP="00495D94">
            <w:pPr>
              <w:rPr>
                <w:lang w:val="it-IT"/>
              </w:rPr>
            </w:pPr>
          </w:p>
        </w:tc>
      </w:tr>
      <w:tr w:rsidR="00645381" w:rsidRPr="00645381" w14:paraId="137CD465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D4CCB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7DA2A" w14:textId="77777777" w:rsidR="00495D94" w:rsidRPr="00645381" w:rsidRDefault="00495D94" w:rsidP="00495D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Rehabilitasi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Medik</w:t>
            </w:r>
            <w:proofErr w:type="spellEnd"/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975F7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F768D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4653AF67" w14:textId="77777777" w:rsidR="00495D94" w:rsidRPr="00645381" w:rsidRDefault="00495D94" w:rsidP="00495D94"/>
        </w:tc>
      </w:tr>
      <w:tr w:rsidR="00645381" w:rsidRPr="00645381" w14:paraId="55E23707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CDAB1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E9463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Farmasi</w:t>
            </w: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F7CDE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647DC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54BF9C76" w14:textId="77777777" w:rsidR="00495D94" w:rsidRPr="00645381" w:rsidRDefault="00495D94" w:rsidP="00495D94"/>
        </w:tc>
      </w:tr>
      <w:tr w:rsidR="00645381" w:rsidRPr="00645381" w14:paraId="4D8FECC0" w14:textId="77777777" w:rsidTr="00495D94">
        <w:trPr>
          <w:trHeight w:val="2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5F16A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B6298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Gizi</w:t>
            </w: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2616D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03DFA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0AE6A68C" w14:textId="77777777" w:rsidR="00495D94" w:rsidRPr="00645381" w:rsidRDefault="00495D94" w:rsidP="00495D94"/>
        </w:tc>
      </w:tr>
      <w:tr w:rsidR="00645381" w:rsidRPr="00645381" w14:paraId="5BBA6C84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A5BD1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lastRenderedPageBreak/>
              <w:t>14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12123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Transfusi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Darah</w:t>
            </w: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12F1B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8EE28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6E555C14" w14:textId="77777777" w:rsidR="00495D94" w:rsidRPr="00645381" w:rsidRDefault="00495D94" w:rsidP="00495D94"/>
        </w:tc>
      </w:tr>
      <w:tr w:rsidR="00645381" w:rsidRPr="00645381" w14:paraId="1139CC09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1EA88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F3070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GAKIN</w:t>
            </w: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1E1AD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B6B09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2FA61329" w14:textId="77777777" w:rsidR="00495D94" w:rsidRPr="00645381" w:rsidRDefault="00495D94" w:rsidP="00495D94"/>
        </w:tc>
      </w:tr>
      <w:tr w:rsidR="00645381" w:rsidRPr="00645381" w14:paraId="1BE0CCED" w14:textId="77777777" w:rsidTr="00495D94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53B53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1D8FC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Rekam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Medik</w:t>
            </w:r>
            <w:proofErr w:type="spellEnd"/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22E0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CB16F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11FFC2CC" w14:textId="77777777" w:rsidR="00495D94" w:rsidRPr="00645381" w:rsidRDefault="00495D94" w:rsidP="00495D94"/>
        </w:tc>
      </w:tr>
      <w:tr w:rsidR="00645381" w:rsidRPr="00645381" w14:paraId="25CB3964" w14:textId="77777777" w:rsidTr="00495D94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25826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C5830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Administrasi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dan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FEDA0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BD1D7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5E2E0037" w14:textId="77777777" w:rsidR="00495D94" w:rsidRPr="00645381" w:rsidRDefault="00495D94" w:rsidP="00495D94"/>
        </w:tc>
      </w:tr>
      <w:tr w:rsidR="00645381" w:rsidRPr="00645381" w14:paraId="313F8BD4" w14:textId="77777777" w:rsidTr="00495D94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56B07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799C6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Ambulance/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Kereta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Jenazah</w:t>
            </w:r>
            <w:proofErr w:type="spellEnd"/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31D8A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132D7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37B837C0" w14:textId="77777777" w:rsidR="00495D94" w:rsidRPr="00645381" w:rsidRDefault="00495D94" w:rsidP="00495D94"/>
        </w:tc>
      </w:tr>
      <w:tr w:rsidR="00645381" w:rsidRPr="00645381" w14:paraId="1624B24F" w14:textId="77777777" w:rsidTr="00495D94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41E01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FEBF8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Pemeliharaan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Sarana Rumah Sakit</w:t>
            </w: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C809A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E8949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5DB57A61" w14:textId="77777777" w:rsidR="00495D94" w:rsidRPr="00645381" w:rsidRDefault="00495D94" w:rsidP="00495D94"/>
        </w:tc>
      </w:tr>
      <w:tr w:rsidR="00645381" w:rsidRPr="00645381" w14:paraId="61ED317B" w14:textId="77777777" w:rsidTr="00495D94">
        <w:trPr>
          <w:trHeight w:val="11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936BA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52F9F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Pencegahan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Pengendalian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Infeksi</w:t>
            </w:r>
            <w:proofErr w:type="spellEnd"/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0CD7D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80F60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03229CFC" w14:textId="77777777" w:rsidR="00495D94" w:rsidRPr="00645381" w:rsidRDefault="00495D94" w:rsidP="00495D94"/>
        </w:tc>
      </w:tr>
      <w:tr w:rsidR="00645381" w:rsidRPr="00645381" w14:paraId="201577ED" w14:textId="77777777" w:rsidTr="00495D94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035E4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0667D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  <w:r w:rsidRPr="00645381">
              <w:rPr>
                <w:rFonts w:ascii="Calibri" w:hAnsi="Calibri" w:cs="Calibri"/>
                <w:sz w:val="22"/>
                <w:szCs w:val="22"/>
              </w:rPr>
              <w:t xml:space="preserve">SPM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Pelayanan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Pengelolaan</w:t>
            </w:r>
            <w:proofErr w:type="spellEnd"/>
            <w:r w:rsidRPr="006453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5381">
              <w:rPr>
                <w:rFonts w:ascii="Calibri" w:hAnsi="Calibri" w:cs="Calibri"/>
                <w:sz w:val="22"/>
                <w:szCs w:val="22"/>
              </w:rPr>
              <w:t>Limbah</w:t>
            </w:r>
            <w:proofErr w:type="spellEnd"/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88A26" w14:textId="77777777" w:rsidR="00495D94" w:rsidRPr="00645381" w:rsidRDefault="00495D94" w:rsidP="00495D94">
            <w:pPr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8AB3F" w14:textId="77777777" w:rsidR="00495D94" w:rsidRPr="00645381" w:rsidRDefault="00495D94" w:rsidP="00495D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094E68C1" w14:textId="77777777" w:rsidR="00495D94" w:rsidRPr="00645381" w:rsidRDefault="00495D94" w:rsidP="00495D94"/>
        </w:tc>
      </w:tr>
      <w:tr w:rsidR="00645381" w:rsidRPr="00645381" w14:paraId="1E40033E" w14:textId="77777777" w:rsidTr="00495D94">
        <w:trPr>
          <w:trHeight w:val="2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A68155" w14:textId="77777777" w:rsidR="00495D94" w:rsidRPr="00645381" w:rsidRDefault="00495D94" w:rsidP="00495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538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8BC8998" w14:textId="77777777" w:rsidR="00495D94" w:rsidRPr="00645381" w:rsidRDefault="00495D94" w:rsidP="00495D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Jumlah</w:t>
            </w:r>
            <w:proofErr w:type="spellEnd"/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785D3" w14:textId="77777777" w:rsidR="00495D94" w:rsidRPr="00645381" w:rsidRDefault="00495D94" w:rsidP="00495D9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381">
              <w:rPr>
                <w:rFonts w:ascii="Calibri" w:hAnsi="Calibri" w:cs="Calibri"/>
                <w:b/>
                <w:bCs/>
                <w:sz w:val="22"/>
                <w:szCs w:val="22"/>
              </w:rPr>
              <w:t>88,869,603,351</w:t>
            </w:r>
          </w:p>
        </w:tc>
        <w:tc>
          <w:tcPr>
            <w:tcW w:w="236" w:type="dxa"/>
            <w:vAlign w:val="center"/>
            <w:hideMark/>
          </w:tcPr>
          <w:p w14:paraId="79D5E85C" w14:textId="77777777" w:rsidR="00495D94" w:rsidRPr="00645381" w:rsidRDefault="00495D94" w:rsidP="00495D94"/>
        </w:tc>
      </w:tr>
    </w:tbl>
    <w:p w14:paraId="172A20A5" w14:textId="77777777" w:rsidR="00495D94" w:rsidRPr="00645381" w:rsidRDefault="00495D94" w:rsidP="00495D94">
      <w:pPr>
        <w:spacing w:line="353" w:lineRule="auto"/>
        <w:ind w:right="873"/>
        <w:rPr>
          <w:rFonts w:ascii="Arial" w:hAnsi="Arial" w:cs="Arial"/>
          <w:sz w:val="24"/>
          <w:szCs w:val="24"/>
        </w:rPr>
      </w:pPr>
    </w:p>
    <w:p w14:paraId="609C426E" w14:textId="4BB26DC6" w:rsidR="00544EAC" w:rsidRPr="00645381" w:rsidRDefault="00544EAC">
      <w:pPr>
        <w:pStyle w:val="ListParagraph"/>
        <w:numPr>
          <w:ilvl w:val="2"/>
          <w:numId w:val="31"/>
        </w:numPr>
        <w:spacing w:line="353" w:lineRule="auto"/>
        <w:ind w:right="873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Dukungan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Personil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</w:p>
    <w:tbl>
      <w:tblPr>
        <w:tblW w:w="8506" w:type="dxa"/>
        <w:tblInd w:w="1482" w:type="dxa"/>
        <w:tblLayout w:type="fixed"/>
        <w:tblLook w:val="04A0" w:firstRow="1" w:lastRow="0" w:firstColumn="1" w:lastColumn="0" w:noHBand="0" w:noVBand="1"/>
      </w:tblPr>
      <w:tblGrid>
        <w:gridCol w:w="567"/>
        <w:gridCol w:w="3369"/>
        <w:gridCol w:w="611"/>
        <w:gridCol w:w="611"/>
        <w:gridCol w:w="834"/>
        <w:gridCol w:w="1229"/>
        <w:gridCol w:w="1285"/>
      </w:tblGrid>
      <w:tr w:rsidR="00645381" w:rsidRPr="001858B8" w14:paraId="4828571F" w14:textId="77777777" w:rsidTr="00495D94">
        <w:trPr>
          <w:trHeight w:val="290"/>
        </w:trPr>
        <w:tc>
          <w:tcPr>
            <w:tcW w:w="85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65D4" w14:textId="77777777" w:rsidR="00544EAC" w:rsidRPr="00645381" w:rsidRDefault="00544EAC" w:rsidP="00254737">
            <w:pPr>
              <w:jc w:val="center"/>
              <w:rPr>
                <w:rFonts w:ascii="Arial" w:hAnsi="Arial" w:cs="Arial"/>
                <w:sz w:val="24"/>
                <w:szCs w:val="24"/>
                <w:lang w:val="it-IT" w:eastAsia="en-ID"/>
              </w:rPr>
            </w:pPr>
            <w:bookmarkStart w:id="1" w:name="_Hlk127304168"/>
            <w:r w:rsidRPr="00645381">
              <w:rPr>
                <w:rFonts w:ascii="Arial" w:hAnsi="Arial" w:cs="Arial"/>
                <w:sz w:val="24"/>
                <w:szCs w:val="24"/>
                <w:lang w:val="id-ID" w:eastAsia="en-ID"/>
              </w:rPr>
              <w:t>Tabel  4.4. DUKUNGAN PERSONEL PELAKSANAAN SPM</w:t>
            </w:r>
          </w:p>
        </w:tc>
      </w:tr>
      <w:tr w:rsidR="00645381" w:rsidRPr="001858B8" w14:paraId="561BD78B" w14:textId="77777777" w:rsidTr="00495D94">
        <w:trPr>
          <w:trHeight w:val="2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29AF" w14:textId="77777777" w:rsidR="00544EAC" w:rsidRPr="00645381" w:rsidRDefault="00544EAC" w:rsidP="00254737">
            <w:pPr>
              <w:jc w:val="center"/>
              <w:rPr>
                <w:rFonts w:ascii="Arial" w:hAnsi="Arial" w:cs="Arial"/>
                <w:sz w:val="18"/>
                <w:szCs w:val="18"/>
                <w:lang w:val="it-IT" w:eastAsia="en-ID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0E37" w14:textId="77777777" w:rsidR="00544EAC" w:rsidRPr="00645381" w:rsidRDefault="00544EAC" w:rsidP="00254737">
            <w:pPr>
              <w:ind w:firstLineChars="1400" w:firstLine="2520"/>
              <w:rPr>
                <w:sz w:val="18"/>
                <w:szCs w:val="18"/>
                <w:lang w:val="it-IT" w:eastAsia="en-ID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468D" w14:textId="77777777" w:rsidR="00544EAC" w:rsidRPr="00645381" w:rsidRDefault="00544EAC" w:rsidP="00254737">
            <w:pPr>
              <w:rPr>
                <w:sz w:val="18"/>
                <w:szCs w:val="18"/>
                <w:lang w:val="it-IT" w:eastAsia="en-ID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3849" w14:textId="77777777" w:rsidR="00544EAC" w:rsidRPr="00645381" w:rsidRDefault="00544EAC" w:rsidP="00254737">
            <w:pPr>
              <w:rPr>
                <w:sz w:val="18"/>
                <w:szCs w:val="18"/>
                <w:lang w:val="it-IT" w:eastAsia="en-ID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10AE" w14:textId="77777777" w:rsidR="00544EAC" w:rsidRPr="00645381" w:rsidRDefault="00544EAC" w:rsidP="00254737">
            <w:pPr>
              <w:rPr>
                <w:sz w:val="18"/>
                <w:szCs w:val="18"/>
                <w:lang w:val="it-IT" w:eastAsia="en-ID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939E" w14:textId="77777777" w:rsidR="00544EAC" w:rsidRPr="00645381" w:rsidRDefault="00544EAC" w:rsidP="00254737">
            <w:pPr>
              <w:rPr>
                <w:sz w:val="18"/>
                <w:szCs w:val="18"/>
                <w:lang w:val="it-IT" w:eastAsia="en-ID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D4EA" w14:textId="77777777" w:rsidR="00544EAC" w:rsidRPr="00645381" w:rsidRDefault="00544EAC" w:rsidP="00254737">
            <w:pPr>
              <w:rPr>
                <w:sz w:val="18"/>
                <w:szCs w:val="18"/>
                <w:lang w:val="it-IT" w:eastAsia="en-ID"/>
              </w:rPr>
            </w:pPr>
          </w:p>
        </w:tc>
      </w:tr>
      <w:tr w:rsidR="00645381" w:rsidRPr="00645381" w14:paraId="0664A920" w14:textId="77777777" w:rsidTr="00495D94">
        <w:trPr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D4B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No</w:t>
            </w:r>
          </w:p>
        </w:tc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A64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Kualifukasi Tenaga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FEC7" w14:textId="6DC27C1A" w:rsidR="00544EAC" w:rsidRPr="00645381" w:rsidRDefault="00642EC2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ASN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F91A" w14:textId="7F85CE2D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 xml:space="preserve">Non </w:t>
            </w:r>
            <w:r w:rsidR="00642EC2"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ASN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28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Jumlah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3B6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STANDAR TENAGA</w:t>
            </w:r>
          </w:p>
        </w:tc>
      </w:tr>
      <w:tr w:rsidR="00645381" w:rsidRPr="00645381" w14:paraId="7C7817D4" w14:textId="77777777" w:rsidTr="00495D94">
        <w:trPr>
          <w:trHeight w:val="1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E7C5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64C7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1BE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5A31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F6C0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F25A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Permenpan no.26/tahun 2011, ttg Pedoman perhitungan jlh PNS untuk Daerah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2EEC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Permenkes no.340/menkes/per/III/2010, ttg Klasifikasi RS</w:t>
            </w:r>
          </w:p>
        </w:tc>
      </w:tr>
      <w:tr w:rsidR="00645381" w:rsidRPr="00645381" w14:paraId="3DD4FFEE" w14:textId="77777777" w:rsidTr="00495D94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2936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C69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Dokter Spesialis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B397" w14:textId="13C1D991" w:rsidR="00544EAC" w:rsidRPr="00645381" w:rsidRDefault="00642EC2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9EEA" w14:textId="31353541" w:rsidR="00544EAC" w:rsidRPr="00645381" w:rsidRDefault="00642EC2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68E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1CF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Min. 13 spesialisasi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032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Min. 11 spesialisasi</w:t>
            </w:r>
          </w:p>
        </w:tc>
      </w:tr>
      <w:tr w:rsidR="00645381" w:rsidRPr="00645381" w14:paraId="3C26D87E" w14:textId="77777777" w:rsidTr="00495D94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249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0B4D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Dokter umum/dr. Gigi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5D4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E0C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1647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7AA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693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9</w:t>
            </w:r>
          </w:p>
        </w:tc>
      </w:tr>
      <w:tr w:rsidR="00645381" w:rsidRPr="00645381" w14:paraId="03254135" w14:textId="77777777" w:rsidTr="00495D94">
        <w:trPr>
          <w:trHeight w:val="1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232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7C2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Keperawatan/Kebidanan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FC3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123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F91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109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87B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232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89F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809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2/3 Tempat Tidur</w:t>
            </w:r>
          </w:p>
        </w:tc>
      </w:tr>
      <w:tr w:rsidR="00645381" w:rsidRPr="00645381" w14:paraId="31CF8A68" w14:textId="77777777" w:rsidTr="00495D94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36A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07B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Tenaga Kefarmasian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16E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B68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AF3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A33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92E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+</w:t>
            </w:r>
          </w:p>
        </w:tc>
      </w:tr>
      <w:tr w:rsidR="00645381" w:rsidRPr="00645381" w14:paraId="34108AE3" w14:textId="77777777" w:rsidTr="00495D94">
        <w:trPr>
          <w:trHeight w:val="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786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lastRenderedPageBreak/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9E03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Tenaga Kesehatan Masyarakat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E09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CE7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FF52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DC0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FB4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-</w:t>
            </w:r>
          </w:p>
        </w:tc>
      </w:tr>
      <w:tr w:rsidR="00645381" w:rsidRPr="00645381" w14:paraId="4D4D2F49" w14:textId="77777777" w:rsidTr="00495D94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E8A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6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2ADF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Tenaga Gizi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AAD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ECD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CB6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F914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3E0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+</w:t>
            </w:r>
          </w:p>
        </w:tc>
      </w:tr>
      <w:tr w:rsidR="00645381" w:rsidRPr="00645381" w14:paraId="042AC5A6" w14:textId="77777777" w:rsidTr="00495D94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E09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7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7E8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Tenaga Keterapian Fisik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0F6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E71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37AD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B0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ACD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+</w:t>
            </w:r>
          </w:p>
        </w:tc>
      </w:tr>
      <w:tr w:rsidR="00645381" w:rsidRPr="00645381" w14:paraId="0485A354" w14:textId="77777777" w:rsidTr="00495D94">
        <w:trPr>
          <w:trHeight w:val="2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34AA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8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42E9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Tenaga Ketehnisian Medis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C6E0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5E3C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FBFE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EABB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EF43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+</w:t>
            </w:r>
          </w:p>
        </w:tc>
      </w:tr>
      <w:tr w:rsidR="00645381" w:rsidRPr="00645381" w14:paraId="2185E7EE" w14:textId="77777777" w:rsidTr="00495D94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73A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9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B8F8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Non Tenaga Kesehatan (struktural, JFU)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B9C5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60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6C79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106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135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62C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658F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-</w:t>
            </w:r>
          </w:p>
        </w:tc>
      </w:tr>
      <w:tr w:rsidR="00495D94" w:rsidRPr="00645381" w14:paraId="1983EF24" w14:textId="77777777" w:rsidTr="00495D94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6C2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F414" w14:textId="77777777" w:rsidR="00544EAC" w:rsidRPr="00645381" w:rsidRDefault="00544EAC" w:rsidP="00254737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Jumlah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69EC" w14:textId="22FBFAED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2</w:t>
            </w:r>
            <w:r w:rsidR="00642EC2"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6798" w14:textId="1C424A78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21</w:t>
            </w:r>
            <w:r w:rsidR="00642EC2"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D211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453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913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198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FBC8" w14:textId="77777777" w:rsidR="00544EAC" w:rsidRPr="00645381" w:rsidRDefault="00544EAC" w:rsidP="00254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D" w:eastAsia="en-ID"/>
              </w:rPr>
            </w:pPr>
            <w:r w:rsidRPr="00645381">
              <w:rPr>
                <w:rFonts w:ascii="Arial" w:hAnsi="Arial" w:cs="Arial"/>
                <w:b/>
                <w:bCs/>
                <w:sz w:val="18"/>
                <w:szCs w:val="18"/>
                <w:lang w:val="id-ID" w:eastAsia="id-ID"/>
              </w:rPr>
              <w:t>-</w:t>
            </w:r>
          </w:p>
        </w:tc>
      </w:tr>
    </w:tbl>
    <w:p w14:paraId="7579F67E" w14:textId="77777777" w:rsidR="00544EAC" w:rsidRPr="00645381" w:rsidRDefault="00544EAC" w:rsidP="00544EAC">
      <w:pPr>
        <w:spacing w:line="360" w:lineRule="auto"/>
        <w:ind w:left="720" w:right="873" w:firstLine="720"/>
        <w:rPr>
          <w:rFonts w:ascii="Arial" w:hAnsi="Arial" w:cs="Arial"/>
          <w:sz w:val="22"/>
          <w:szCs w:val="22"/>
        </w:rPr>
      </w:pPr>
    </w:p>
    <w:bookmarkEnd w:id="1"/>
    <w:p w14:paraId="62F22560" w14:textId="77777777" w:rsidR="00544EAC" w:rsidRPr="00645381" w:rsidRDefault="00544EAC" w:rsidP="00544EAC">
      <w:pPr>
        <w:spacing w:line="353" w:lineRule="auto"/>
        <w:ind w:left="720" w:right="873" w:firstLine="720"/>
        <w:rPr>
          <w:rFonts w:ascii="Arial" w:eastAsia="Arial" w:hAnsi="Arial" w:cs="Arial"/>
          <w:b/>
          <w:spacing w:val="-4"/>
          <w:sz w:val="24"/>
          <w:szCs w:val="24"/>
          <w:lang w:val="id-ID"/>
        </w:rPr>
      </w:pPr>
      <w:r w:rsidRPr="00645381">
        <w:rPr>
          <w:rFonts w:ascii="Arial" w:hAnsi="Arial" w:cs="Arial"/>
          <w:sz w:val="24"/>
          <w:szCs w:val="24"/>
        </w:rPr>
        <w:t>4.1.6</w:t>
      </w:r>
      <w:r w:rsidRPr="00645381">
        <w:rPr>
          <w:rFonts w:ascii="Arial" w:hAnsi="Arial" w:cs="Arial"/>
          <w:sz w:val="24"/>
          <w:szCs w:val="24"/>
          <w:lang w:val="id-ID"/>
        </w:rPr>
        <w:t>.</w:t>
      </w:r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Permasalahan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dan Solusi</w:t>
      </w:r>
    </w:p>
    <w:p w14:paraId="7E90B966" w14:textId="0C718CB4" w:rsidR="00544EAC" w:rsidRPr="00645381" w:rsidRDefault="00544EAC" w:rsidP="00544EAC">
      <w:pPr>
        <w:spacing w:before="120" w:line="360" w:lineRule="auto"/>
        <w:ind w:left="2160" w:firstLine="720"/>
        <w:jc w:val="both"/>
        <w:rPr>
          <w:rFonts w:ascii="Arial" w:hAnsi="Arial" w:cs="Arial"/>
          <w:sz w:val="24"/>
          <w:szCs w:val="24"/>
          <w:lang w:val="id-ID"/>
        </w:rPr>
      </w:pPr>
      <w:r w:rsidRPr="00645381">
        <w:rPr>
          <w:rFonts w:ascii="Arial" w:hAnsi="Arial" w:cs="Arial"/>
          <w:sz w:val="24"/>
          <w:szCs w:val="24"/>
          <w:lang w:val="id-ID"/>
        </w:rPr>
        <w:t>Permasalahan-permasalahan yang dijumpai dalam tahun 202</w:t>
      </w:r>
      <w:r w:rsidR="00FC7284" w:rsidRPr="00645381">
        <w:rPr>
          <w:rFonts w:ascii="Arial" w:hAnsi="Arial" w:cs="Arial"/>
          <w:sz w:val="24"/>
          <w:szCs w:val="24"/>
          <w:lang w:val="id-ID"/>
        </w:rPr>
        <w:t>2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 dan telah ditindak lanjuti dalam tahun 202</w:t>
      </w:r>
      <w:r w:rsidR="00FC7284" w:rsidRPr="00645381">
        <w:rPr>
          <w:rFonts w:ascii="Arial" w:hAnsi="Arial" w:cs="Arial"/>
          <w:sz w:val="24"/>
          <w:szCs w:val="24"/>
          <w:lang w:val="id-ID"/>
        </w:rPr>
        <w:t>3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 adalah sebagai berikut : </w:t>
      </w:r>
    </w:p>
    <w:p w14:paraId="4B46D372" w14:textId="3F25630E" w:rsidR="00544EAC" w:rsidRPr="00645381" w:rsidRDefault="00544EAC">
      <w:pPr>
        <w:pStyle w:val="ListParagraph"/>
        <w:numPr>
          <w:ilvl w:val="3"/>
          <w:numId w:val="30"/>
        </w:numPr>
        <w:tabs>
          <w:tab w:val="left" w:pos="851"/>
        </w:tabs>
        <w:spacing w:after="200" w:line="360" w:lineRule="auto"/>
        <w:rPr>
          <w:rFonts w:ascii="Arial" w:hAnsi="Arial" w:cs="Arial"/>
          <w:sz w:val="24"/>
          <w:szCs w:val="24"/>
          <w:lang w:val="id-ID"/>
        </w:rPr>
      </w:pPr>
      <w:r w:rsidRPr="00645381">
        <w:rPr>
          <w:rFonts w:ascii="Arial" w:hAnsi="Arial" w:cs="Arial"/>
          <w:sz w:val="24"/>
          <w:szCs w:val="24"/>
          <w:lang w:val="id-ID"/>
        </w:rPr>
        <w:t xml:space="preserve">Keterbatasan Kualitas SDM </w:t>
      </w:r>
      <w:r w:rsidR="00FC7284" w:rsidRPr="00645381">
        <w:rPr>
          <w:rFonts w:ascii="Arial" w:hAnsi="Arial" w:cs="Arial"/>
          <w:sz w:val="24"/>
          <w:szCs w:val="24"/>
          <w:lang w:val="id-ID"/>
        </w:rPr>
        <w:t>khususnya dokter spesialis</w:t>
      </w:r>
    </w:p>
    <w:p w14:paraId="772A913B" w14:textId="490C35EB" w:rsidR="00544EAC" w:rsidRPr="00645381" w:rsidRDefault="00544EAC">
      <w:pPr>
        <w:pStyle w:val="ListParagraph"/>
        <w:numPr>
          <w:ilvl w:val="3"/>
          <w:numId w:val="30"/>
        </w:numPr>
        <w:tabs>
          <w:tab w:val="left" w:pos="1276"/>
        </w:tabs>
        <w:spacing w:line="360" w:lineRule="auto"/>
        <w:rPr>
          <w:rFonts w:ascii="Arial" w:hAnsi="Arial" w:cs="Arial"/>
          <w:sz w:val="24"/>
          <w:szCs w:val="24"/>
          <w:lang w:val="it-IT"/>
        </w:rPr>
      </w:pPr>
      <w:r w:rsidRPr="00645381">
        <w:rPr>
          <w:rFonts w:ascii="Arial" w:hAnsi="Arial" w:cs="Arial"/>
          <w:sz w:val="24"/>
          <w:szCs w:val="24"/>
          <w:lang w:val="it-IT"/>
        </w:rPr>
        <w:t xml:space="preserve">Belum terakreditasi secara </w:t>
      </w:r>
      <w:r w:rsidR="00FC7284" w:rsidRPr="00645381">
        <w:rPr>
          <w:rFonts w:ascii="Arial" w:hAnsi="Arial" w:cs="Arial"/>
          <w:sz w:val="24"/>
          <w:szCs w:val="24"/>
          <w:lang w:val="id-ID"/>
        </w:rPr>
        <w:t xml:space="preserve">Madya maupun </w:t>
      </w:r>
      <w:r w:rsidRPr="00645381">
        <w:rPr>
          <w:rFonts w:ascii="Arial" w:hAnsi="Arial" w:cs="Arial"/>
          <w:sz w:val="24"/>
          <w:szCs w:val="24"/>
          <w:lang w:val="it-IT"/>
        </w:rPr>
        <w:t>Paripurna</w:t>
      </w:r>
    </w:p>
    <w:p w14:paraId="371275F3" w14:textId="484F054A" w:rsidR="00544EAC" w:rsidRPr="00645381" w:rsidRDefault="00544EAC" w:rsidP="00647CE2">
      <w:pPr>
        <w:pStyle w:val="ListParagraph"/>
        <w:tabs>
          <w:tab w:val="left" w:pos="1276"/>
        </w:tabs>
        <w:spacing w:after="200" w:line="360" w:lineRule="auto"/>
        <w:ind w:left="2160"/>
        <w:rPr>
          <w:rFonts w:ascii="Arial" w:hAnsi="Arial" w:cs="Arial"/>
          <w:sz w:val="24"/>
          <w:szCs w:val="24"/>
          <w:lang w:val="id-ID"/>
        </w:rPr>
      </w:pPr>
      <w:r w:rsidRPr="00645381">
        <w:rPr>
          <w:rFonts w:ascii="Arial" w:hAnsi="Arial" w:cs="Arial"/>
          <w:sz w:val="24"/>
          <w:szCs w:val="24"/>
          <w:lang w:val="id-ID"/>
        </w:rPr>
        <w:tab/>
        <w:t>Sedangkan permasalahan yang belum sepenuhnya selesai ditindak lanjuti pada tahun 202</w:t>
      </w:r>
      <w:r w:rsidR="00FC7284" w:rsidRPr="00645381">
        <w:rPr>
          <w:rFonts w:ascii="Arial" w:hAnsi="Arial" w:cs="Arial"/>
          <w:sz w:val="24"/>
          <w:szCs w:val="24"/>
          <w:lang w:val="id-ID"/>
        </w:rPr>
        <w:t>3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 dan tahun selanjutnya adalah :</w:t>
      </w:r>
    </w:p>
    <w:p w14:paraId="5A43CC4F" w14:textId="77777777" w:rsidR="00544EAC" w:rsidRPr="00645381" w:rsidRDefault="00544EAC">
      <w:pPr>
        <w:pStyle w:val="ListParagraph"/>
        <w:numPr>
          <w:ilvl w:val="3"/>
          <w:numId w:val="29"/>
        </w:numPr>
        <w:tabs>
          <w:tab w:val="left" w:pos="1276"/>
        </w:tabs>
        <w:spacing w:line="360" w:lineRule="auto"/>
        <w:rPr>
          <w:rFonts w:ascii="Arial" w:hAnsi="Arial" w:cs="Arial"/>
          <w:sz w:val="24"/>
          <w:szCs w:val="24"/>
          <w:lang w:val="it-IT"/>
        </w:rPr>
      </w:pPr>
      <w:r w:rsidRPr="00645381">
        <w:rPr>
          <w:rFonts w:ascii="Arial" w:hAnsi="Arial" w:cs="Arial"/>
          <w:sz w:val="24"/>
          <w:szCs w:val="24"/>
          <w:lang w:val="id-ID"/>
        </w:rPr>
        <w:t xml:space="preserve">Penyempurnaan Regolasi </w:t>
      </w:r>
      <w:r w:rsidRPr="00645381">
        <w:rPr>
          <w:rFonts w:ascii="Arial" w:hAnsi="Arial" w:cs="Arial"/>
          <w:sz w:val="24"/>
          <w:szCs w:val="24"/>
          <w:lang w:val="it-IT"/>
        </w:rPr>
        <w:t>Tata Kelola RS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 sebagai BLUD</w:t>
      </w:r>
      <w:r w:rsidRPr="00645381">
        <w:rPr>
          <w:rFonts w:ascii="Arial" w:hAnsi="Arial" w:cs="Arial"/>
          <w:sz w:val="24"/>
          <w:szCs w:val="24"/>
          <w:lang w:val="it-IT"/>
        </w:rPr>
        <w:t xml:space="preserve"> </w:t>
      </w:r>
    </w:p>
    <w:p w14:paraId="7601D527" w14:textId="77777777" w:rsidR="00544EAC" w:rsidRPr="00645381" w:rsidRDefault="00544EAC">
      <w:pPr>
        <w:pStyle w:val="ListParagraph"/>
        <w:numPr>
          <w:ilvl w:val="3"/>
          <w:numId w:val="29"/>
        </w:numPr>
        <w:tabs>
          <w:tab w:val="left" w:pos="1276"/>
        </w:tabs>
        <w:spacing w:line="360" w:lineRule="auto"/>
        <w:rPr>
          <w:rFonts w:ascii="Arial" w:hAnsi="Arial" w:cs="Arial"/>
          <w:sz w:val="24"/>
          <w:szCs w:val="24"/>
          <w:lang w:val="it-IT"/>
        </w:rPr>
      </w:pPr>
      <w:r w:rsidRPr="00645381">
        <w:rPr>
          <w:rFonts w:ascii="Arial" w:hAnsi="Arial" w:cs="Arial"/>
          <w:sz w:val="24"/>
          <w:szCs w:val="24"/>
          <w:lang w:val="it-IT"/>
        </w:rPr>
        <w:t>Belum Tercapai</w:t>
      </w:r>
      <w:r w:rsidRPr="00645381">
        <w:rPr>
          <w:rFonts w:ascii="Arial" w:hAnsi="Arial" w:cs="Arial"/>
          <w:sz w:val="24"/>
          <w:szCs w:val="24"/>
          <w:lang w:val="id-ID"/>
        </w:rPr>
        <w:t xml:space="preserve"> 100%</w:t>
      </w:r>
      <w:r w:rsidRPr="00645381">
        <w:rPr>
          <w:rFonts w:ascii="Arial" w:hAnsi="Arial" w:cs="Arial"/>
          <w:sz w:val="24"/>
          <w:szCs w:val="24"/>
          <w:lang w:val="it-IT"/>
        </w:rPr>
        <w:t xml:space="preserve">  SPM dan evaluasi SPM secara </w:t>
      </w:r>
      <w:r w:rsidRPr="00645381">
        <w:rPr>
          <w:rFonts w:ascii="Arial" w:hAnsi="Arial" w:cs="Arial"/>
          <w:sz w:val="24"/>
          <w:szCs w:val="24"/>
          <w:lang w:val="id-ID"/>
        </w:rPr>
        <w:t>menyeluruh</w:t>
      </w:r>
    </w:p>
    <w:p w14:paraId="3F5B2CEF" w14:textId="77777777" w:rsidR="00544EAC" w:rsidRPr="00645381" w:rsidRDefault="00544EAC">
      <w:pPr>
        <w:pStyle w:val="ListParagraph"/>
        <w:numPr>
          <w:ilvl w:val="3"/>
          <w:numId w:val="29"/>
        </w:numPr>
        <w:tabs>
          <w:tab w:val="left" w:pos="1276"/>
        </w:tabs>
        <w:spacing w:line="360" w:lineRule="auto"/>
        <w:rPr>
          <w:rFonts w:ascii="Arial" w:hAnsi="Arial" w:cs="Arial"/>
          <w:sz w:val="24"/>
          <w:szCs w:val="24"/>
        </w:rPr>
      </w:pPr>
      <w:r w:rsidRPr="00645381">
        <w:rPr>
          <w:rFonts w:ascii="Arial" w:hAnsi="Arial" w:cs="Arial"/>
          <w:sz w:val="24"/>
          <w:szCs w:val="24"/>
        </w:rPr>
        <w:t xml:space="preserve">SIM-RS yang </w:t>
      </w:r>
      <w:proofErr w:type="spellStart"/>
      <w:r w:rsidRPr="00645381">
        <w:rPr>
          <w:rFonts w:ascii="Arial" w:hAnsi="Arial" w:cs="Arial"/>
          <w:sz w:val="24"/>
          <w:szCs w:val="24"/>
        </w:rPr>
        <w:t>belum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sepenuhnya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terintegrasi</w:t>
      </w:r>
      <w:proofErr w:type="spellEnd"/>
    </w:p>
    <w:p w14:paraId="27D798BA" w14:textId="59BC95B9" w:rsidR="00544EAC" w:rsidRPr="00645381" w:rsidRDefault="00544EAC">
      <w:pPr>
        <w:pStyle w:val="ListParagraph"/>
        <w:numPr>
          <w:ilvl w:val="3"/>
          <w:numId w:val="29"/>
        </w:numPr>
        <w:tabs>
          <w:tab w:val="left" w:pos="1276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645381">
        <w:rPr>
          <w:rFonts w:ascii="Arial" w:hAnsi="Arial" w:cs="Arial"/>
          <w:sz w:val="24"/>
          <w:szCs w:val="24"/>
        </w:rPr>
        <w:t>Peningkatan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Mutu, </w:t>
      </w:r>
      <w:proofErr w:type="spellStart"/>
      <w:r w:rsidRPr="00645381">
        <w:rPr>
          <w:rFonts w:ascii="Arial" w:hAnsi="Arial" w:cs="Arial"/>
          <w:sz w:val="24"/>
          <w:szCs w:val="24"/>
        </w:rPr>
        <w:t>kebijakan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jenjang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5381">
        <w:rPr>
          <w:rFonts w:ascii="Arial" w:hAnsi="Arial" w:cs="Arial"/>
          <w:sz w:val="24"/>
          <w:szCs w:val="24"/>
        </w:rPr>
        <w:t>karier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, reward dan </w:t>
      </w:r>
      <w:proofErr w:type="spellStart"/>
      <w:r w:rsidRPr="00645381">
        <w:rPr>
          <w:rFonts w:ascii="Arial" w:hAnsi="Arial" w:cs="Arial"/>
          <w:sz w:val="24"/>
          <w:szCs w:val="24"/>
        </w:rPr>
        <w:t>fanishment</w:t>
      </w:r>
      <w:proofErr w:type="spellEnd"/>
      <w:r w:rsidRPr="00645381">
        <w:rPr>
          <w:rFonts w:ascii="Arial" w:hAnsi="Arial" w:cs="Arial"/>
          <w:sz w:val="24"/>
          <w:szCs w:val="24"/>
        </w:rPr>
        <w:t xml:space="preserve"> SDM</w:t>
      </w:r>
      <w:r w:rsidR="00647CE2" w:rsidRPr="00645381">
        <w:rPr>
          <w:rFonts w:ascii="Arial" w:hAnsi="Arial" w:cs="Arial"/>
          <w:sz w:val="24"/>
          <w:szCs w:val="24"/>
          <w:lang w:val="id-ID"/>
        </w:rPr>
        <w:t xml:space="preserve"> belum terbentuk</w:t>
      </w:r>
    </w:p>
    <w:p w14:paraId="150AF17D" w14:textId="47D1FB97" w:rsidR="00544EAC" w:rsidRPr="00645381" w:rsidRDefault="00FC7284">
      <w:pPr>
        <w:pStyle w:val="ListParagraph"/>
        <w:numPr>
          <w:ilvl w:val="3"/>
          <w:numId w:val="29"/>
        </w:numPr>
        <w:tabs>
          <w:tab w:val="left" w:pos="1276"/>
        </w:tabs>
        <w:spacing w:line="360" w:lineRule="auto"/>
        <w:rPr>
          <w:rFonts w:ascii="Arial" w:hAnsi="Arial" w:cs="Arial"/>
          <w:sz w:val="24"/>
          <w:szCs w:val="24"/>
        </w:rPr>
      </w:pPr>
      <w:r w:rsidRPr="00645381">
        <w:rPr>
          <w:rFonts w:ascii="Arial" w:hAnsi="Arial" w:cs="Arial"/>
          <w:sz w:val="24"/>
          <w:szCs w:val="24"/>
          <w:lang w:val="id-ID"/>
        </w:rPr>
        <w:t>S</w:t>
      </w:r>
      <w:proofErr w:type="spellStart"/>
      <w:r w:rsidR="00544EAC" w:rsidRPr="00645381">
        <w:rPr>
          <w:rFonts w:ascii="Arial" w:hAnsi="Arial" w:cs="Arial"/>
          <w:sz w:val="24"/>
          <w:szCs w:val="24"/>
        </w:rPr>
        <w:t>istem</w:t>
      </w:r>
      <w:proofErr w:type="spellEnd"/>
      <w:r w:rsidR="00544EAC"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4EAC" w:rsidRPr="00645381">
        <w:rPr>
          <w:rFonts w:ascii="Arial" w:hAnsi="Arial" w:cs="Arial"/>
          <w:sz w:val="24"/>
          <w:szCs w:val="24"/>
        </w:rPr>
        <w:t>penanganan</w:t>
      </w:r>
      <w:proofErr w:type="spellEnd"/>
      <w:r w:rsidR="00544EAC" w:rsidRPr="00645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4EAC" w:rsidRPr="00645381">
        <w:rPr>
          <w:rFonts w:ascii="Arial" w:hAnsi="Arial" w:cs="Arial"/>
          <w:sz w:val="24"/>
          <w:szCs w:val="24"/>
        </w:rPr>
        <w:t>pengaduan</w:t>
      </w:r>
      <w:proofErr w:type="spellEnd"/>
      <w:r w:rsidR="00544EAC" w:rsidRPr="00645381">
        <w:rPr>
          <w:rFonts w:ascii="Arial" w:hAnsi="Arial" w:cs="Arial"/>
          <w:sz w:val="24"/>
          <w:szCs w:val="24"/>
        </w:rPr>
        <w:t xml:space="preserve"> </w:t>
      </w:r>
      <w:r w:rsidRPr="00645381">
        <w:rPr>
          <w:rFonts w:ascii="Arial" w:hAnsi="Arial" w:cs="Arial"/>
          <w:sz w:val="24"/>
          <w:szCs w:val="24"/>
        </w:rPr>
        <w:t>Masyarakat</w:t>
      </w:r>
      <w:r w:rsidR="00647CE2" w:rsidRPr="00645381">
        <w:rPr>
          <w:rFonts w:ascii="Arial" w:hAnsi="Arial" w:cs="Arial"/>
          <w:sz w:val="24"/>
          <w:szCs w:val="24"/>
          <w:lang w:val="id-ID"/>
        </w:rPr>
        <w:t xml:space="preserve"> belum maksimal</w:t>
      </w:r>
    </w:p>
    <w:p w14:paraId="21D88394" w14:textId="1DA66389" w:rsidR="00FC7284" w:rsidRPr="00D14592" w:rsidRDefault="00FC7284" w:rsidP="0097095C">
      <w:pPr>
        <w:pStyle w:val="ListParagraph"/>
        <w:numPr>
          <w:ilvl w:val="3"/>
          <w:numId w:val="29"/>
        </w:numPr>
        <w:tabs>
          <w:tab w:val="left" w:pos="851"/>
        </w:tabs>
        <w:spacing w:after="200" w:line="360" w:lineRule="auto"/>
        <w:rPr>
          <w:rFonts w:ascii="Arial" w:hAnsi="Arial" w:cs="Arial"/>
          <w:sz w:val="24"/>
          <w:szCs w:val="24"/>
        </w:rPr>
      </w:pPr>
      <w:proofErr w:type="spellStart"/>
      <w:r w:rsidRPr="00D14592">
        <w:rPr>
          <w:rFonts w:ascii="Arial" w:hAnsi="Arial" w:cs="Arial"/>
          <w:sz w:val="24"/>
          <w:szCs w:val="24"/>
        </w:rPr>
        <w:t>Keterbatasan</w:t>
      </w:r>
      <w:proofErr w:type="spellEnd"/>
      <w:r w:rsidRPr="00D145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4592">
        <w:rPr>
          <w:rFonts w:ascii="Arial" w:hAnsi="Arial" w:cs="Arial"/>
          <w:sz w:val="24"/>
          <w:szCs w:val="24"/>
        </w:rPr>
        <w:t>sarana</w:t>
      </w:r>
      <w:proofErr w:type="spellEnd"/>
      <w:r w:rsidRPr="00D145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4592">
        <w:rPr>
          <w:rFonts w:ascii="Arial" w:hAnsi="Arial" w:cs="Arial"/>
          <w:sz w:val="24"/>
          <w:szCs w:val="24"/>
        </w:rPr>
        <w:t>gedung</w:t>
      </w:r>
      <w:proofErr w:type="spellEnd"/>
      <w:r w:rsidRPr="00D145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4592">
        <w:rPr>
          <w:rFonts w:ascii="Arial" w:hAnsi="Arial" w:cs="Arial"/>
          <w:sz w:val="24"/>
          <w:szCs w:val="24"/>
        </w:rPr>
        <w:t>pelayanan</w:t>
      </w:r>
      <w:proofErr w:type="spellEnd"/>
      <w:r w:rsidRPr="00D14592">
        <w:rPr>
          <w:rFonts w:ascii="Arial" w:hAnsi="Arial" w:cs="Arial"/>
          <w:sz w:val="24"/>
          <w:szCs w:val="24"/>
          <w:lang w:val="id-ID"/>
        </w:rPr>
        <w:t xml:space="preserve"> </w:t>
      </w:r>
    </w:p>
    <w:p w14:paraId="5FDEFAAF" w14:textId="77777777" w:rsidR="00544EAC" w:rsidRPr="00645381" w:rsidRDefault="00544EAC" w:rsidP="00544EAC">
      <w:pPr>
        <w:spacing w:line="363" w:lineRule="auto"/>
        <w:ind w:left="951" w:right="568" w:hanging="851"/>
        <w:jc w:val="center"/>
        <w:rPr>
          <w:rFonts w:ascii="Arial" w:eastAsia="Arial" w:hAnsi="Arial" w:cs="Arial"/>
          <w:b/>
          <w:spacing w:val="-2"/>
          <w:sz w:val="24"/>
          <w:szCs w:val="24"/>
        </w:rPr>
      </w:pPr>
    </w:p>
    <w:bookmarkEnd w:id="0"/>
    <w:p w14:paraId="2FFB2C90" w14:textId="77777777" w:rsidR="00544EAC" w:rsidRPr="00645381" w:rsidRDefault="00544EAC" w:rsidP="00544EAC">
      <w:pPr>
        <w:spacing w:before="18" w:line="360" w:lineRule="auto"/>
        <w:rPr>
          <w:sz w:val="24"/>
          <w:szCs w:val="24"/>
        </w:rPr>
      </w:pPr>
    </w:p>
    <w:sectPr w:rsidR="00544EAC" w:rsidRPr="00645381" w:rsidSect="00AA59BA">
      <w:headerReference w:type="default" r:id="rId7"/>
      <w:footerReference w:type="default" r:id="rId8"/>
      <w:pgSz w:w="11909" w:h="16834" w:code="9"/>
      <w:pgMar w:top="1152" w:right="1152" w:bottom="0" w:left="1152" w:header="1138" w:footer="2275" w:gutter="0"/>
      <w:pgNumType w:start="5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F21EB" w14:textId="77777777" w:rsidR="00AA59BA" w:rsidRDefault="00AA59BA">
      <w:r>
        <w:separator/>
      </w:r>
    </w:p>
  </w:endnote>
  <w:endnote w:type="continuationSeparator" w:id="0">
    <w:p w14:paraId="1E664AE0" w14:textId="77777777" w:rsidR="00AA59BA" w:rsidRDefault="00AA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65721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84460B" w14:textId="77777777" w:rsidR="00681D41" w:rsidRDefault="00681D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7FD40F" w14:textId="77777777" w:rsidR="00681D41" w:rsidRDefault="00681D41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299E" w14:textId="77777777" w:rsidR="00AA59BA" w:rsidRDefault="00AA59BA">
      <w:r>
        <w:separator/>
      </w:r>
    </w:p>
  </w:footnote>
  <w:footnote w:type="continuationSeparator" w:id="0">
    <w:p w14:paraId="784E0423" w14:textId="77777777" w:rsidR="00AA59BA" w:rsidRDefault="00AA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0B908" w14:textId="77777777" w:rsidR="00681D41" w:rsidRDefault="00681D41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3C74"/>
    <w:multiLevelType w:val="multilevel"/>
    <w:tmpl w:val="DD408DE4"/>
    <w:lvl w:ilvl="0">
      <w:start w:val="1"/>
      <w:numFmt w:val="decimal"/>
      <w:lvlText w:val="%1."/>
      <w:lvlJc w:val="left"/>
      <w:pPr>
        <w:ind w:left="107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78" w:hanging="1800"/>
      </w:pPr>
      <w:rPr>
        <w:rFonts w:hint="default"/>
      </w:rPr>
    </w:lvl>
  </w:abstractNum>
  <w:abstractNum w:abstractNumId="1" w15:restartNumberingAfterBreak="0">
    <w:nsid w:val="05540D95"/>
    <w:multiLevelType w:val="multilevel"/>
    <w:tmpl w:val="C3923450"/>
    <w:lvl w:ilvl="0">
      <w:start w:val="1"/>
      <w:numFmt w:val="lowerLetter"/>
      <w:lvlText w:val="%1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2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2" w15:restartNumberingAfterBreak="0">
    <w:nsid w:val="0FD51A03"/>
    <w:multiLevelType w:val="multilevel"/>
    <w:tmpl w:val="31CCCC98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0246F0"/>
    <w:multiLevelType w:val="multilevel"/>
    <w:tmpl w:val="9B4AE07C"/>
    <w:lvl w:ilvl="0">
      <w:start w:val="1"/>
      <w:numFmt w:val="lowerLetter"/>
      <w:lvlText w:val="%1."/>
      <w:lvlJc w:val="left"/>
      <w:pPr>
        <w:tabs>
          <w:tab w:val="left" w:pos="2160"/>
        </w:tabs>
        <w:ind w:left="2160" w:hanging="360"/>
      </w:pPr>
      <w:rPr>
        <w:rFonts w:hint="default"/>
        <w:b/>
        <w:bCs/>
        <w:color w:val="auto"/>
      </w:rPr>
    </w:lvl>
    <w:lvl w:ilvl="1">
      <w:start w:val="2"/>
      <w:numFmt w:val="upperLetter"/>
      <w:lvlText w:val="%2."/>
      <w:lvlJc w:val="left"/>
      <w:pPr>
        <w:ind w:left="435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95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</w:abstractNum>
  <w:abstractNum w:abstractNumId="4" w15:restartNumberingAfterBreak="0">
    <w:nsid w:val="11D014E7"/>
    <w:multiLevelType w:val="multilevel"/>
    <w:tmpl w:val="30A0DF8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5" w15:restartNumberingAfterBreak="0">
    <w:nsid w:val="17B530EE"/>
    <w:multiLevelType w:val="hybridMultilevel"/>
    <w:tmpl w:val="674679B0"/>
    <w:lvl w:ilvl="0" w:tplc="CF50EF5E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 w15:restartNumberingAfterBreak="0">
    <w:nsid w:val="1D8D59B7"/>
    <w:multiLevelType w:val="hybridMultilevel"/>
    <w:tmpl w:val="1B9A36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608B3"/>
    <w:multiLevelType w:val="hybridMultilevel"/>
    <w:tmpl w:val="DC60CD4C"/>
    <w:lvl w:ilvl="0" w:tplc="0409000D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 w15:restartNumberingAfterBreak="0">
    <w:nsid w:val="22AB35E8"/>
    <w:multiLevelType w:val="multilevel"/>
    <w:tmpl w:val="5E6E22DE"/>
    <w:lvl w:ilvl="0">
      <w:start w:val="1"/>
      <w:numFmt w:val="lowerLetter"/>
      <w:lvlText w:val="%1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432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9" w15:restartNumberingAfterBreak="0">
    <w:nsid w:val="2852142B"/>
    <w:multiLevelType w:val="hybridMultilevel"/>
    <w:tmpl w:val="06CABDF2"/>
    <w:lvl w:ilvl="0" w:tplc="9796FD6A">
      <w:start w:val="1"/>
      <w:numFmt w:val="lowerLetter"/>
      <w:lvlText w:val="%1."/>
      <w:lvlJc w:val="left"/>
      <w:pPr>
        <w:ind w:left="25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2C5C0F76"/>
    <w:multiLevelType w:val="multilevel"/>
    <w:tmpl w:val="BB90FD6C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08" w:hanging="2160"/>
      </w:pPr>
      <w:rPr>
        <w:rFonts w:hint="default"/>
      </w:rPr>
    </w:lvl>
  </w:abstractNum>
  <w:abstractNum w:abstractNumId="11" w15:restartNumberingAfterBreak="0">
    <w:nsid w:val="2CC701A9"/>
    <w:multiLevelType w:val="hybridMultilevel"/>
    <w:tmpl w:val="D9F8AA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A3A7C"/>
    <w:multiLevelType w:val="hybridMultilevel"/>
    <w:tmpl w:val="D818978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315256FE"/>
    <w:multiLevelType w:val="multilevel"/>
    <w:tmpl w:val="9FAC1022"/>
    <w:styleLink w:val="CurrentList1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14" w15:restartNumberingAfterBreak="0">
    <w:nsid w:val="3A0064BC"/>
    <w:multiLevelType w:val="hybridMultilevel"/>
    <w:tmpl w:val="F37A26AC"/>
    <w:lvl w:ilvl="0" w:tplc="0409000D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5" w15:restartNumberingAfterBreak="0">
    <w:nsid w:val="432F1DCE"/>
    <w:multiLevelType w:val="hybridMultilevel"/>
    <w:tmpl w:val="323EF89E"/>
    <w:lvl w:ilvl="0" w:tplc="52085D96">
      <w:start w:val="1"/>
      <w:numFmt w:val="lowerLetter"/>
      <w:lvlText w:val="%1."/>
      <w:lvlJc w:val="left"/>
      <w:pPr>
        <w:ind w:left="1170" w:hanging="360"/>
      </w:pPr>
      <w:rPr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447802BC"/>
    <w:multiLevelType w:val="hybridMultilevel"/>
    <w:tmpl w:val="44468024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04210019" w:tentative="1">
      <w:start w:val="1"/>
      <w:numFmt w:val="lowerLetter"/>
      <w:lvlText w:val="%2."/>
      <w:lvlJc w:val="left"/>
      <w:pPr>
        <w:ind w:left="3218" w:hanging="360"/>
      </w:pPr>
    </w:lvl>
    <w:lvl w:ilvl="2" w:tplc="0421001B" w:tentative="1">
      <w:start w:val="1"/>
      <w:numFmt w:val="lowerRoman"/>
      <w:lvlText w:val="%3."/>
      <w:lvlJc w:val="right"/>
      <w:pPr>
        <w:ind w:left="3938" w:hanging="180"/>
      </w:pPr>
    </w:lvl>
    <w:lvl w:ilvl="3" w:tplc="0421000F" w:tentative="1">
      <w:start w:val="1"/>
      <w:numFmt w:val="decimal"/>
      <w:lvlText w:val="%4."/>
      <w:lvlJc w:val="left"/>
      <w:pPr>
        <w:ind w:left="4658" w:hanging="360"/>
      </w:pPr>
    </w:lvl>
    <w:lvl w:ilvl="4" w:tplc="04210019" w:tentative="1">
      <w:start w:val="1"/>
      <w:numFmt w:val="lowerLetter"/>
      <w:lvlText w:val="%5."/>
      <w:lvlJc w:val="left"/>
      <w:pPr>
        <w:ind w:left="5378" w:hanging="360"/>
      </w:pPr>
    </w:lvl>
    <w:lvl w:ilvl="5" w:tplc="0421001B" w:tentative="1">
      <w:start w:val="1"/>
      <w:numFmt w:val="lowerRoman"/>
      <w:lvlText w:val="%6."/>
      <w:lvlJc w:val="right"/>
      <w:pPr>
        <w:ind w:left="6098" w:hanging="180"/>
      </w:pPr>
    </w:lvl>
    <w:lvl w:ilvl="6" w:tplc="0421000F" w:tentative="1">
      <w:start w:val="1"/>
      <w:numFmt w:val="decimal"/>
      <w:lvlText w:val="%7."/>
      <w:lvlJc w:val="left"/>
      <w:pPr>
        <w:ind w:left="6818" w:hanging="360"/>
      </w:pPr>
    </w:lvl>
    <w:lvl w:ilvl="7" w:tplc="04210019" w:tentative="1">
      <w:start w:val="1"/>
      <w:numFmt w:val="lowerLetter"/>
      <w:lvlText w:val="%8."/>
      <w:lvlJc w:val="left"/>
      <w:pPr>
        <w:ind w:left="7538" w:hanging="360"/>
      </w:pPr>
    </w:lvl>
    <w:lvl w:ilvl="8" w:tplc="0421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7" w15:restartNumberingAfterBreak="0">
    <w:nsid w:val="52DC094A"/>
    <w:multiLevelType w:val="hybridMultilevel"/>
    <w:tmpl w:val="63D4266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53105D0B"/>
    <w:multiLevelType w:val="multilevel"/>
    <w:tmpl w:val="D41A7F14"/>
    <w:lvl w:ilvl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b/>
        <w:bCs w:val="0"/>
        <w:color w:val="auto"/>
      </w:rPr>
    </w:lvl>
    <w:lvl w:ilvl="2">
      <w:start w:val="4"/>
      <w:numFmt w:val="upperLetter"/>
      <w:lvlText w:val="%3."/>
      <w:lvlJc w:val="left"/>
      <w:pPr>
        <w:tabs>
          <w:tab w:val="left" w:pos="3960"/>
        </w:tabs>
        <w:ind w:left="39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4500"/>
        </w:tabs>
        <w:ind w:left="450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left" w:pos="5220"/>
        </w:tabs>
        <w:ind w:left="522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5940"/>
        </w:tabs>
        <w:ind w:left="5940" w:hanging="180"/>
      </w:pPr>
    </w:lvl>
    <w:lvl w:ilvl="6" w:tentative="1">
      <w:start w:val="1"/>
      <w:numFmt w:val="decimal"/>
      <w:lvlText w:val="%7."/>
      <w:lvlJc w:val="left"/>
      <w:pPr>
        <w:tabs>
          <w:tab w:val="left" w:pos="6660"/>
        </w:tabs>
        <w:ind w:left="666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7380"/>
        </w:tabs>
        <w:ind w:left="738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8100"/>
        </w:tabs>
        <w:ind w:left="8100" w:hanging="180"/>
      </w:pPr>
    </w:lvl>
  </w:abstractNum>
  <w:abstractNum w:abstractNumId="19" w15:restartNumberingAfterBreak="0">
    <w:nsid w:val="546143C8"/>
    <w:multiLevelType w:val="hybridMultilevel"/>
    <w:tmpl w:val="628604B8"/>
    <w:lvl w:ilvl="0" w:tplc="2098E10E">
      <w:start w:val="1"/>
      <w:numFmt w:val="lowerLetter"/>
      <w:lvlText w:val="%1."/>
      <w:lvlJc w:val="left"/>
      <w:pPr>
        <w:ind w:left="2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90" w:hanging="360"/>
      </w:pPr>
    </w:lvl>
    <w:lvl w:ilvl="2" w:tplc="0421001B" w:tentative="1">
      <w:start w:val="1"/>
      <w:numFmt w:val="lowerRoman"/>
      <w:lvlText w:val="%3."/>
      <w:lvlJc w:val="right"/>
      <w:pPr>
        <w:ind w:left="3510" w:hanging="180"/>
      </w:pPr>
    </w:lvl>
    <w:lvl w:ilvl="3" w:tplc="0421000F" w:tentative="1">
      <w:start w:val="1"/>
      <w:numFmt w:val="decimal"/>
      <w:lvlText w:val="%4."/>
      <w:lvlJc w:val="left"/>
      <w:pPr>
        <w:ind w:left="4230" w:hanging="360"/>
      </w:pPr>
    </w:lvl>
    <w:lvl w:ilvl="4" w:tplc="04210019" w:tentative="1">
      <w:start w:val="1"/>
      <w:numFmt w:val="lowerLetter"/>
      <w:lvlText w:val="%5."/>
      <w:lvlJc w:val="left"/>
      <w:pPr>
        <w:ind w:left="4950" w:hanging="360"/>
      </w:pPr>
    </w:lvl>
    <w:lvl w:ilvl="5" w:tplc="0421001B" w:tentative="1">
      <w:start w:val="1"/>
      <w:numFmt w:val="lowerRoman"/>
      <w:lvlText w:val="%6."/>
      <w:lvlJc w:val="right"/>
      <w:pPr>
        <w:ind w:left="5670" w:hanging="180"/>
      </w:pPr>
    </w:lvl>
    <w:lvl w:ilvl="6" w:tplc="0421000F" w:tentative="1">
      <w:start w:val="1"/>
      <w:numFmt w:val="decimal"/>
      <w:lvlText w:val="%7."/>
      <w:lvlJc w:val="left"/>
      <w:pPr>
        <w:ind w:left="6390" w:hanging="360"/>
      </w:pPr>
    </w:lvl>
    <w:lvl w:ilvl="7" w:tplc="04210019" w:tentative="1">
      <w:start w:val="1"/>
      <w:numFmt w:val="lowerLetter"/>
      <w:lvlText w:val="%8."/>
      <w:lvlJc w:val="left"/>
      <w:pPr>
        <w:ind w:left="7110" w:hanging="360"/>
      </w:pPr>
    </w:lvl>
    <w:lvl w:ilvl="8" w:tplc="0421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0" w15:restartNumberingAfterBreak="0">
    <w:nsid w:val="577329EA"/>
    <w:multiLevelType w:val="hybridMultilevel"/>
    <w:tmpl w:val="625499EE"/>
    <w:lvl w:ilvl="0" w:tplc="B39E2DF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236659"/>
    <w:multiLevelType w:val="multilevel"/>
    <w:tmpl w:val="655292FE"/>
    <w:lvl w:ilvl="0">
      <w:start w:val="1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5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5D99700D"/>
    <w:multiLevelType w:val="multilevel"/>
    <w:tmpl w:val="1446375C"/>
    <w:lvl w:ilvl="0">
      <w:start w:val="1"/>
      <w:numFmt w:val="bullet"/>
      <w:lvlText w:val=""/>
      <w:lvlJc w:val="left"/>
      <w:pPr>
        <w:tabs>
          <w:tab w:val="left" w:pos="2137"/>
        </w:tabs>
        <w:ind w:left="2137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left" w:pos="2857"/>
        </w:tabs>
        <w:ind w:left="285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3577"/>
        </w:tabs>
        <w:ind w:left="357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4297"/>
        </w:tabs>
        <w:ind w:left="429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5017"/>
        </w:tabs>
        <w:ind w:left="501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5737"/>
        </w:tabs>
        <w:ind w:left="573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6457"/>
        </w:tabs>
        <w:ind w:left="645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7177"/>
        </w:tabs>
        <w:ind w:left="717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7897"/>
        </w:tabs>
        <w:ind w:left="7897" w:hanging="360"/>
      </w:pPr>
      <w:rPr>
        <w:rFonts w:ascii="Wingdings" w:hAnsi="Wingdings" w:hint="default"/>
      </w:rPr>
    </w:lvl>
  </w:abstractNum>
  <w:abstractNum w:abstractNumId="23" w15:restartNumberingAfterBreak="0">
    <w:nsid w:val="626D3F34"/>
    <w:multiLevelType w:val="multilevel"/>
    <w:tmpl w:val="CA56B85E"/>
    <w:lvl w:ilvl="0">
      <w:start w:val="1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5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4" w15:restartNumberingAfterBreak="0">
    <w:nsid w:val="64A011DB"/>
    <w:multiLevelType w:val="hybridMultilevel"/>
    <w:tmpl w:val="96CC9D0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5" w15:restartNumberingAfterBreak="0">
    <w:nsid w:val="653329E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9786B2A"/>
    <w:multiLevelType w:val="hybridMultilevel"/>
    <w:tmpl w:val="26F85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C1B96"/>
    <w:multiLevelType w:val="hybridMultilevel"/>
    <w:tmpl w:val="8452D290"/>
    <w:lvl w:ilvl="0" w:tplc="5CA0B928">
      <w:start w:val="1"/>
      <w:numFmt w:val="lowerLetter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112297"/>
    <w:multiLevelType w:val="multilevel"/>
    <w:tmpl w:val="65CCB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9" w15:restartNumberingAfterBreak="0">
    <w:nsid w:val="71082280"/>
    <w:multiLevelType w:val="hybridMultilevel"/>
    <w:tmpl w:val="15FCE304"/>
    <w:lvl w:ilvl="0" w:tplc="0409000D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0" w15:restartNumberingAfterBreak="0">
    <w:nsid w:val="76294F0C"/>
    <w:multiLevelType w:val="multilevel"/>
    <w:tmpl w:val="94EA49A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77676DCC"/>
    <w:multiLevelType w:val="hybridMultilevel"/>
    <w:tmpl w:val="8202FFA6"/>
    <w:lvl w:ilvl="0" w:tplc="0409000D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7E5B4724"/>
    <w:multiLevelType w:val="hybridMultilevel"/>
    <w:tmpl w:val="68BC91E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960272">
    <w:abstractNumId w:val="0"/>
  </w:num>
  <w:num w:numId="2" w16cid:durableId="1719936121">
    <w:abstractNumId w:val="19"/>
  </w:num>
  <w:num w:numId="3" w16cid:durableId="1735394723">
    <w:abstractNumId w:val="16"/>
  </w:num>
  <w:num w:numId="4" w16cid:durableId="811366655">
    <w:abstractNumId w:val="1"/>
  </w:num>
  <w:num w:numId="5" w16cid:durableId="524099694">
    <w:abstractNumId w:val="8"/>
  </w:num>
  <w:num w:numId="6" w16cid:durableId="2066752979">
    <w:abstractNumId w:val="3"/>
  </w:num>
  <w:num w:numId="7" w16cid:durableId="1898779747">
    <w:abstractNumId w:val="9"/>
  </w:num>
  <w:num w:numId="8" w16cid:durableId="1569029657">
    <w:abstractNumId w:val="21"/>
  </w:num>
  <w:num w:numId="9" w16cid:durableId="1543445792">
    <w:abstractNumId w:val="4"/>
  </w:num>
  <w:num w:numId="10" w16cid:durableId="1849054498">
    <w:abstractNumId w:val="18"/>
  </w:num>
  <w:num w:numId="11" w16cid:durableId="830684021">
    <w:abstractNumId w:val="22"/>
  </w:num>
  <w:num w:numId="12" w16cid:durableId="647638644">
    <w:abstractNumId w:val="13"/>
  </w:num>
  <w:num w:numId="13" w16cid:durableId="1666282225">
    <w:abstractNumId w:val="17"/>
  </w:num>
  <w:num w:numId="14" w16cid:durableId="282616238">
    <w:abstractNumId w:val="5"/>
  </w:num>
  <w:num w:numId="15" w16cid:durableId="560750719">
    <w:abstractNumId w:val="12"/>
  </w:num>
  <w:num w:numId="16" w16cid:durableId="690032292">
    <w:abstractNumId w:val="24"/>
  </w:num>
  <w:num w:numId="17" w16cid:durableId="584191660">
    <w:abstractNumId w:val="7"/>
  </w:num>
  <w:num w:numId="18" w16cid:durableId="1611159897">
    <w:abstractNumId w:val="31"/>
  </w:num>
  <w:num w:numId="19" w16cid:durableId="887647043">
    <w:abstractNumId w:val="14"/>
  </w:num>
  <w:num w:numId="20" w16cid:durableId="782847670">
    <w:abstractNumId w:val="29"/>
  </w:num>
  <w:num w:numId="21" w16cid:durableId="589586212">
    <w:abstractNumId w:val="28"/>
  </w:num>
  <w:num w:numId="22" w16cid:durableId="677387181">
    <w:abstractNumId w:val="23"/>
  </w:num>
  <w:num w:numId="23" w16cid:durableId="2069496954">
    <w:abstractNumId w:val="30"/>
  </w:num>
  <w:num w:numId="24" w16cid:durableId="1509367215">
    <w:abstractNumId w:val="15"/>
  </w:num>
  <w:num w:numId="25" w16cid:durableId="1999767410">
    <w:abstractNumId w:val="27"/>
  </w:num>
  <w:num w:numId="26" w16cid:durableId="1443305963">
    <w:abstractNumId w:val="20"/>
  </w:num>
  <w:num w:numId="27" w16cid:durableId="225143100">
    <w:abstractNumId w:val="32"/>
  </w:num>
  <w:num w:numId="28" w16cid:durableId="484862255">
    <w:abstractNumId w:val="25"/>
  </w:num>
  <w:num w:numId="29" w16cid:durableId="1564488055">
    <w:abstractNumId w:val="6"/>
  </w:num>
  <w:num w:numId="30" w16cid:durableId="307247708">
    <w:abstractNumId w:val="11"/>
  </w:num>
  <w:num w:numId="31" w16cid:durableId="1273368243">
    <w:abstractNumId w:val="2"/>
  </w:num>
  <w:num w:numId="32" w16cid:durableId="747000496">
    <w:abstractNumId w:val="10"/>
  </w:num>
  <w:num w:numId="33" w16cid:durableId="99300746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7A9F"/>
    <w:rsid w:val="000047A8"/>
    <w:rsid w:val="0001143D"/>
    <w:rsid w:val="000122E5"/>
    <w:rsid w:val="00013E81"/>
    <w:rsid w:val="000148B7"/>
    <w:rsid w:val="000155F0"/>
    <w:rsid w:val="000208E7"/>
    <w:rsid w:val="0002502B"/>
    <w:rsid w:val="00026214"/>
    <w:rsid w:val="0003148F"/>
    <w:rsid w:val="000375BA"/>
    <w:rsid w:val="00046DB4"/>
    <w:rsid w:val="00052716"/>
    <w:rsid w:val="000537E6"/>
    <w:rsid w:val="00053D76"/>
    <w:rsid w:val="00054804"/>
    <w:rsid w:val="000603A9"/>
    <w:rsid w:val="00073219"/>
    <w:rsid w:val="00075F7D"/>
    <w:rsid w:val="0008151C"/>
    <w:rsid w:val="000819F8"/>
    <w:rsid w:val="00082FC3"/>
    <w:rsid w:val="00094B84"/>
    <w:rsid w:val="000979F9"/>
    <w:rsid w:val="000A13DE"/>
    <w:rsid w:val="000A4FEE"/>
    <w:rsid w:val="000C2587"/>
    <w:rsid w:val="000E1DED"/>
    <w:rsid w:val="000E386B"/>
    <w:rsid w:val="000E638F"/>
    <w:rsid w:val="001057CC"/>
    <w:rsid w:val="00107F5C"/>
    <w:rsid w:val="00113828"/>
    <w:rsid w:val="00134095"/>
    <w:rsid w:val="00134C0E"/>
    <w:rsid w:val="001367B9"/>
    <w:rsid w:val="001478AE"/>
    <w:rsid w:val="00153509"/>
    <w:rsid w:val="0016009A"/>
    <w:rsid w:val="00161855"/>
    <w:rsid w:val="00170D7D"/>
    <w:rsid w:val="001858B8"/>
    <w:rsid w:val="00186FB1"/>
    <w:rsid w:val="00190A56"/>
    <w:rsid w:val="001A654C"/>
    <w:rsid w:val="001B72A2"/>
    <w:rsid w:val="001C412B"/>
    <w:rsid w:val="001D7B37"/>
    <w:rsid w:val="001E1DE1"/>
    <w:rsid w:val="00206BFF"/>
    <w:rsid w:val="0020781C"/>
    <w:rsid w:val="00223743"/>
    <w:rsid w:val="00223E4B"/>
    <w:rsid w:val="00231BEE"/>
    <w:rsid w:val="0023395E"/>
    <w:rsid w:val="002426C8"/>
    <w:rsid w:val="00243858"/>
    <w:rsid w:val="0025054A"/>
    <w:rsid w:val="002544E0"/>
    <w:rsid w:val="0026383C"/>
    <w:rsid w:val="002644C6"/>
    <w:rsid w:val="0026777B"/>
    <w:rsid w:val="00273563"/>
    <w:rsid w:val="00286B79"/>
    <w:rsid w:val="00287724"/>
    <w:rsid w:val="002A1F55"/>
    <w:rsid w:val="002A3EA0"/>
    <w:rsid w:val="002B0ADE"/>
    <w:rsid w:val="002B79D5"/>
    <w:rsid w:val="002E0181"/>
    <w:rsid w:val="002E186E"/>
    <w:rsid w:val="002E3D85"/>
    <w:rsid w:val="002E5737"/>
    <w:rsid w:val="002F11B1"/>
    <w:rsid w:val="00301C2B"/>
    <w:rsid w:val="00316793"/>
    <w:rsid w:val="00326BB9"/>
    <w:rsid w:val="00327A4B"/>
    <w:rsid w:val="00354B3A"/>
    <w:rsid w:val="003607B7"/>
    <w:rsid w:val="0036473B"/>
    <w:rsid w:val="003661A1"/>
    <w:rsid w:val="00373588"/>
    <w:rsid w:val="003755A7"/>
    <w:rsid w:val="00381039"/>
    <w:rsid w:val="00383682"/>
    <w:rsid w:val="003844FE"/>
    <w:rsid w:val="00387385"/>
    <w:rsid w:val="003930D3"/>
    <w:rsid w:val="00394147"/>
    <w:rsid w:val="003A63C9"/>
    <w:rsid w:val="003C43A4"/>
    <w:rsid w:val="003C465A"/>
    <w:rsid w:val="003C5E40"/>
    <w:rsid w:val="003D4FEF"/>
    <w:rsid w:val="003F3B0D"/>
    <w:rsid w:val="0041675E"/>
    <w:rsid w:val="00420119"/>
    <w:rsid w:val="00420EED"/>
    <w:rsid w:val="00422066"/>
    <w:rsid w:val="0042496D"/>
    <w:rsid w:val="004258E4"/>
    <w:rsid w:val="004265F6"/>
    <w:rsid w:val="00440E67"/>
    <w:rsid w:val="00443805"/>
    <w:rsid w:val="004516F9"/>
    <w:rsid w:val="00453D09"/>
    <w:rsid w:val="00454035"/>
    <w:rsid w:val="0045739B"/>
    <w:rsid w:val="004615CD"/>
    <w:rsid w:val="00473A14"/>
    <w:rsid w:val="0047497B"/>
    <w:rsid w:val="0047662E"/>
    <w:rsid w:val="0048079B"/>
    <w:rsid w:val="0049066F"/>
    <w:rsid w:val="0049175D"/>
    <w:rsid w:val="00495D94"/>
    <w:rsid w:val="004A5925"/>
    <w:rsid w:val="004A5FCF"/>
    <w:rsid w:val="004B7D76"/>
    <w:rsid w:val="004D3D12"/>
    <w:rsid w:val="004D6674"/>
    <w:rsid w:val="004F6378"/>
    <w:rsid w:val="00514E84"/>
    <w:rsid w:val="0052267B"/>
    <w:rsid w:val="00532177"/>
    <w:rsid w:val="00534727"/>
    <w:rsid w:val="0053550E"/>
    <w:rsid w:val="0054167F"/>
    <w:rsid w:val="0054270C"/>
    <w:rsid w:val="00544EAC"/>
    <w:rsid w:val="005517DC"/>
    <w:rsid w:val="0056130D"/>
    <w:rsid w:val="005638BE"/>
    <w:rsid w:val="005670C7"/>
    <w:rsid w:val="005809CF"/>
    <w:rsid w:val="00581D51"/>
    <w:rsid w:val="00584949"/>
    <w:rsid w:val="00592C11"/>
    <w:rsid w:val="005A1A80"/>
    <w:rsid w:val="005A3922"/>
    <w:rsid w:val="005C1BD3"/>
    <w:rsid w:val="005C21B0"/>
    <w:rsid w:val="005C3406"/>
    <w:rsid w:val="005C4D9E"/>
    <w:rsid w:val="005C5DC0"/>
    <w:rsid w:val="005C7ADB"/>
    <w:rsid w:val="00605323"/>
    <w:rsid w:val="006102A4"/>
    <w:rsid w:val="006147F1"/>
    <w:rsid w:val="00641F77"/>
    <w:rsid w:val="00642EC2"/>
    <w:rsid w:val="006435DA"/>
    <w:rsid w:val="00645381"/>
    <w:rsid w:val="00647CE2"/>
    <w:rsid w:val="0066538F"/>
    <w:rsid w:val="00666A5B"/>
    <w:rsid w:val="00667A9F"/>
    <w:rsid w:val="00673D36"/>
    <w:rsid w:val="00681D41"/>
    <w:rsid w:val="00684E01"/>
    <w:rsid w:val="006A6339"/>
    <w:rsid w:val="006C0EF5"/>
    <w:rsid w:val="006C1B08"/>
    <w:rsid w:val="006D4739"/>
    <w:rsid w:val="006E155E"/>
    <w:rsid w:val="006F2787"/>
    <w:rsid w:val="006F78EE"/>
    <w:rsid w:val="00703BCB"/>
    <w:rsid w:val="0071158F"/>
    <w:rsid w:val="00726356"/>
    <w:rsid w:val="00732108"/>
    <w:rsid w:val="007365CB"/>
    <w:rsid w:val="007400C2"/>
    <w:rsid w:val="00742286"/>
    <w:rsid w:val="0075191E"/>
    <w:rsid w:val="0076252E"/>
    <w:rsid w:val="007851F4"/>
    <w:rsid w:val="00786AA8"/>
    <w:rsid w:val="007A186E"/>
    <w:rsid w:val="007A198B"/>
    <w:rsid w:val="007A58FB"/>
    <w:rsid w:val="007A6232"/>
    <w:rsid w:val="007A6EAB"/>
    <w:rsid w:val="007B1F1D"/>
    <w:rsid w:val="007B1F36"/>
    <w:rsid w:val="007B45AE"/>
    <w:rsid w:val="007C2BCA"/>
    <w:rsid w:val="007C2F03"/>
    <w:rsid w:val="007D6F15"/>
    <w:rsid w:val="007F00C9"/>
    <w:rsid w:val="00800C04"/>
    <w:rsid w:val="008021DB"/>
    <w:rsid w:val="00802311"/>
    <w:rsid w:val="00813AE5"/>
    <w:rsid w:val="00813ED6"/>
    <w:rsid w:val="008157C4"/>
    <w:rsid w:val="008174E5"/>
    <w:rsid w:val="00817F84"/>
    <w:rsid w:val="00831446"/>
    <w:rsid w:val="008343BB"/>
    <w:rsid w:val="008345FE"/>
    <w:rsid w:val="00834B9B"/>
    <w:rsid w:val="00834C2E"/>
    <w:rsid w:val="00850216"/>
    <w:rsid w:val="008520DE"/>
    <w:rsid w:val="00855F10"/>
    <w:rsid w:val="00871F42"/>
    <w:rsid w:val="0088322E"/>
    <w:rsid w:val="0088528E"/>
    <w:rsid w:val="00891F7B"/>
    <w:rsid w:val="00897896"/>
    <w:rsid w:val="008A7F64"/>
    <w:rsid w:val="008C7CF3"/>
    <w:rsid w:val="008E26D8"/>
    <w:rsid w:val="008F2949"/>
    <w:rsid w:val="008F4D44"/>
    <w:rsid w:val="008F6341"/>
    <w:rsid w:val="0090707E"/>
    <w:rsid w:val="00907806"/>
    <w:rsid w:val="00915CBF"/>
    <w:rsid w:val="0092051F"/>
    <w:rsid w:val="00940578"/>
    <w:rsid w:val="009533DF"/>
    <w:rsid w:val="00972781"/>
    <w:rsid w:val="009A070E"/>
    <w:rsid w:val="009A7B64"/>
    <w:rsid w:val="009B6B15"/>
    <w:rsid w:val="009C0701"/>
    <w:rsid w:val="009C074D"/>
    <w:rsid w:val="009D117F"/>
    <w:rsid w:val="009D6B93"/>
    <w:rsid w:val="009F3F5D"/>
    <w:rsid w:val="00A06063"/>
    <w:rsid w:val="00A31BF6"/>
    <w:rsid w:val="00A32418"/>
    <w:rsid w:val="00A35E19"/>
    <w:rsid w:val="00A40671"/>
    <w:rsid w:val="00A40AD3"/>
    <w:rsid w:val="00A41316"/>
    <w:rsid w:val="00A41AD3"/>
    <w:rsid w:val="00A46B84"/>
    <w:rsid w:val="00A53EB4"/>
    <w:rsid w:val="00A641C3"/>
    <w:rsid w:val="00A70276"/>
    <w:rsid w:val="00A83C25"/>
    <w:rsid w:val="00A920CC"/>
    <w:rsid w:val="00A96BBB"/>
    <w:rsid w:val="00AA4A0C"/>
    <w:rsid w:val="00AA59BA"/>
    <w:rsid w:val="00AB154F"/>
    <w:rsid w:val="00AB5EB6"/>
    <w:rsid w:val="00AC2AC2"/>
    <w:rsid w:val="00AD7373"/>
    <w:rsid w:val="00AE027C"/>
    <w:rsid w:val="00AE2461"/>
    <w:rsid w:val="00AE2661"/>
    <w:rsid w:val="00B0748F"/>
    <w:rsid w:val="00B1194E"/>
    <w:rsid w:val="00B12F6D"/>
    <w:rsid w:val="00B13024"/>
    <w:rsid w:val="00B134CD"/>
    <w:rsid w:val="00B15607"/>
    <w:rsid w:val="00B15F03"/>
    <w:rsid w:val="00B24F22"/>
    <w:rsid w:val="00B266CC"/>
    <w:rsid w:val="00B322A9"/>
    <w:rsid w:val="00B4380A"/>
    <w:rsid w:val="00B47F47"/>
    <w:rsid w:val="00B523D2"/>
    <w:rsid w:val="00B53BB7"/>
    <w:rsid w:val="00B53FDE"/>
    <w:rsid w:val="00B5609A"/>
    <w:rsid w:val="00B6718F"/>
    <w:rsid w:val="00B741C3"/>
    <w:rsid w:val="00B76B02"/>
    <w:rsid w:val="00B824E0"/>
    <w:rsid w:val="00B86ABC"/>
    <w:rsid w:val="00B96642"/>
    <w:rsid w:val="00BA0A0B"/>
    <w:rsid w:val="00BA0C8E"/>
    <w:rsid w:val="00BB75D6"/>
    <w:rsid w:val="00BC047C"/>
    <w:rsid w:val="00BC0629"/>
    <w:rsid w:val="00BD4628"/>
    <w:rsid w:val="00BD7844"/>
    <w:rsid w:val="00BE2D9B"/>
    <w:rsid w:val="00BE4C27"/>
    <w:rsid w:val="00BF0158"/>
    <w:rsid w:val="00C137C8"/>
    <w:rsid w:val="00C177F4"/>
    <w:rsid w:val="00C2517C"/>
    <w:rsid w:val="00C34A57"/>
    <w:rsid w:val="00C36C53"/>
    <w:rsid w:val="00C45D13"/>
    <w:rsid w:val="00C47B19"/>
    <w:rsid w:val="00C53ED6"/>
    <w:rsid w:val="00C65092"/>
    <w:rsid w:val="00C74E06"/>
    <w:rsid w:val="00C85FED"/>
    <w:rsid w:val="00C86D29"/>
    <w:rsid w:val="00C93533"/>
    <w:rsid w:val="00CB67D0"/>
    <w:rsid w:val="00CC6C58"/>
    <w:rsid w:val="00CC75F5"/>
    <w:rsid w:val="00CE6D44"/>
    <w:rsid w:val="00CE7851"/>
    <w:rsid w:val="00CF33FA"/>
    <w:rsid w:val="00CF5DDD"/>
    <w:rsid w:val="00D00691"/>
    <w:rsid w:val="00D06EA9"/>
    <w:rsid w:val="00D12995"/>
    <w:rsid w:val="00D14592"/>
    <w:rsid w:val="00D31E36"/>
    <w:rsid w:val="00D602F1"/>
    <w:rsid w:val="00D61E74"/>
    <w:rsid w:val="00D631A2"/>
    <w:rsid w:val="00D74EC7"/>
    <w:rsid w:val="00D91B10"/>
    <w:rsid w:val="00DA05F5"/>
    <w:rsid w:val="00DA0C1F"/>
    <w:rsid w:val="00DB04AC"/>
    <w:rsid w:val="00DD4D1A"/>
    <w:rsid w:val="00DE739F"/>
    <w:rsid w:val="00E04576"/>
    <w:rsid w:val="00E108F6"/>
    <w:rsid w:val="00E14195"/>
    <w:rsid w:val="00E50403"/>
    <w:rsid w:val="00E548D2"/>
    <w:rsid w:val="00E623E4"/>
    <w:rsid w:val="00E652A7"/>
    <w:rsid w:val="00E7311E"/>
    <w:rsid w:val="00E8230C"/>
    <w:rsid w:val="00E83484"/>
    <w:rsid w:val="00E84C70"/>
    <w:rsid w:val="00E87DDC"/>
    <w:rsid w:val="00E91DA0"/>
    <w:rsid w:val="00E97D67"/>
    <w:rsid w:val="00EB08DC"/>
    <w:rsid w:val="00EB214C"/>
    <w:rsid w:val="00EB5A18"/>
    <w:rsid w:val="00EC42B2"/>
    <w:rsid w:val="00ED3958"/>
    <w:rsid w:val="00EE6C9B"/>
    <w:rsid w:val="00EE7D3C"/>
    <w:rsid w:val="00EF0687"/>
    <w:rsid w:val="00EF2C2F"/>
    <w:rsid w:val="00EF7BF2"/>
    <w:rsid w:val="00F01A12"/>
    <w:rsid w:val="00F143A8"/>
    <w:rsid w:val="00F16BCA"/>
    <w:rsid w:val="00F2247D"/>
    <w:rsid w:val="00F24F34"/>
    <w:rsid w:val="00F26B26"/>
    <w:rsid w:val="00F271D5"/>
    <w:rsid w:val="00F3091B"/>
    <w:rsid w:val="00F3689A"/>
    <w:rsid w:val="00F3799D"/>
    <w:rsid w:val="00F57681"/>
    <w:rsid w:val="00F57FA5"/>
    <w:rsid w:val="00F61029"/>
    <w:rsid w:val="00F62F48"/>
    <w:rsid w:val="00F64915"/>
    <w:rsid w:val="00F66FFD"/>
    <w:rsid w:val="00F6762D"/>
    <w:rsid w:val="00F67A71"/>
    <w:rsid w:val="00F709EA"/>
    <w:rsid w:val="00F75048"/>
    <w:rsid w:val="00F86A04"/>
    <w:rsid w:val="00F87CFE"/>
    <w:rsid w:val="00F95BDA"/>
    <w:rsid w:val="00FA1387"/>
    <w:rsid w:val="00FA483D"/>
    <w:rsid w:val="00FB0FEA"/>
    <w:rsid w:val="00FC3505"/>
    <w:rsid w:val="00FC3FEC"/>
    <w:rsid w:val="00FC7284"/>
    <w:rsid w:val="00FD0746"/>
    <w:rsid w:val="00FD0D71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52D79"/>
  <w15:docId w15:val="{EA748BD1-DE61-4BE8-A1BD-07DE7789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02B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435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5DA"/>
  </w:style>
  <w:style w:type="paragraph" w:styleId="Footer">
    <w:name w:val="footer"/>
    <w:aliases w:val=" Char"/>
    <w:basedOn w:val="Normal"/>
    <w:link w:val="FooterChar"/>
    <w:uiPriority w:val="99"/>
    <w:unhideWhenUsed/>
    <w:rsid w:val="006435DA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 Char Char"/>
    <w:basedOn w:val="DefaultParagraphFont"/>
    <w:link w:val="Footer"/>
    <w:uiPriority w:val="99"/>
    <w:rsid w:val="006435DA"/>
  </w:style>
  <w:style w:type="paragraph" w:styleId="ListParagraph">
    <w:name w:val="List Paragraph"/>
    <w:basedOn w:val="Normal"/>
    <w:link w:val="ListParagraphChar"/>
    <w:uiPriority w:val="34"/>
    <w:qFormat/>
    <w:rsid w:val="00B5609A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EF2C2F"/>
    <w:pPr>
      <w:ind w:firstLine="561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F2C2F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EF2C2F"/>
    <w:pPr>
      <w:jc w:val="both"/>
    </w:pPr>
    <w:rPr>
      <w:rFonts w:ascii="Arial" w:hAnsi="Arial"/>
      <w:kern w:val="144"/>
      <w:szCs w:val="24"/>
    </w:rPr>
  </w:style>
  <w:style w:type="character" w:customStyle="1" w:styleId="SubtitleChar">
    <w:name w:val="Subtitle Char"/>
    <w:basedOn w:val="DefaultParagraphFont"/>
    <w:link w:val="Subtitle"/>
    <w:rsid w:val="00EF2C2F"/>
    <w:rPr>
      <w:rFonts w:ascii="Arial" w:hAnsi="Arial"/>
      <w:kern w:val="1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0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02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A070E"/>
  </w:style>
  <w:style w:type="paragraph" w:customStyle="1" w:styleId="Style5">
    <w:name w:val="Style 5"/>
    <w:basedOn w:val="Normal"/>
    <w:rsid w:val="00053D76"/>
    <w:pPr>
      <w:widowControl w:val="0"/>
      <w:spacing w:line="192" w:lineRule="exact"/>
      <w:ind w:firstLine="504"/>
      <w:jc w:val="both"/>
    </w:pPr>
    <w:rPr>
      <w:color w:val="000000"/>
    </w:rPr>
  </w:style>
  <w:style w:type="character" w:styleId="Hyperlink">
    <w:name w:val="Hyperlink"/>
    <w:basedOn w:val="DefaultParagraphFont"/>
    <w:uiPriority w:val="99"/>
    <w:semiHidden/>
    <w:unhideWhenUsed/>
    <w:rsid w:val="002E57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5737"/>
    <w:rPr>
      <w:color w:val="800080"/>
      <w:u w:val="single"/>
    </w:rPr>
  </w:style>
  <w:style w:type="paragraph" w:customStyle="1" w:styleId="msonormal0">
    <w:name w:val="msonormal"/>
    <w:basedOn w:val="Normal"/>
    <w:rsid w:val="002E5737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2E5737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"/>
    <w:rsid w:val="002E5737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"/>
    <w:rsid w:val="002E573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rsid w:val="002E573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"/>
    <w:rsid w:val="002E57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73">
    <w:name w:val="xl73"/>
    <w:basedOn w:val="Normal"/>
    <w:rsid w:val="002E57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"/>
    <w:rsid w:val="002E57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"/>
    <w:rsid w:val="002E57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2E57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2E57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2E57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2E57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2E573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2E5737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2E57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2E57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2E57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2E57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2E57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"/>
    <w:rsid w:val="002E57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Normal"/>
    <w:rsid w:val="002E57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7">
    <w:name w:val="xl97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"/>
    <w:rsid w:val="002E573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"/>
    <w:rsid w:val="002E57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Normal"/>
    <w:rsid w:val="002E57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"/>
    <w:rsid w:val="002E57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"/>
    <w:rsid w:val="002E57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2E57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2E57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2E57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2E57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2E57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2E57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2E57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"/>
    <w:rsid w:val="002E57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2E57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9">
    <w:name w:val="xl129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2">
    <w:name w:val="xl132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"/>
    <w:rsid w:val="002E57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"/>
    <w:rsid w:val="002E57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2E57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Normal"/>
    <w:rsid w:val="002E5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numbering" w:customStyle="1" w:styleId="CurrentList1">
    <w:name w:val="Current List1"/>
    <w:uiPriority w:val="99"/>
    <w:rsid w:val="003C43A4"/>
    <w:pPr>
      <w:numPr>
        <w:numId w:val="12"/>
      </w:numPr>
    </w:pPr>
  </w:style>
  <w:style w:type="paragraph" w:customStyle="1" w:styleId="xl138">
    <w:name w:val="xl138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39">
    <w:name w:val="xl139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0">
    <w:name w:val="xl140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1">
    <w:name w:val="xl141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2">
    <w:name w:val="xl142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3">
    <w:name w:val="xl143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4">
    <w:name w:val="xl144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5">
    <w:name w:val="xl145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6">
    <w:name w:val="xl146"/>
    <w:basedOn w:val="Normal"/>
    <w:rsid w:val="005C5DC0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47">
    <w:name w:val="xl147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48">
    <w:name w:val="xl148"/>
    <w:basedOn w:val="Normal"/>
    <w:rsid w:val="005C5DC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9">
    <w:name w:val="xl149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50">
    <w:name w:val="xl150"/>
    <w:basedOn w:val="Normal"/>
    <w:rsid w:val="005C5DC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51">
    <w:name w:val="xl151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52">
    <w:name w:val="xl152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53">
    <w:name w:val="xl153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54">
    <w:name w:val="xl154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55">
    <w:name w:val="xl155"/>
    <w:basedOn w:val="Normal"/>
    <w:rsid w:val="005C5D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56">
    <w:name w:val="xl156"/>
    <w:basedOn w:val="Normal"/>
    <w:rsid w:val="005C5DC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57">
    <w:name w:val="xl157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58">
    <w:name w:val="xl158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59">
    <w:name w:val="xl159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60">
    <w:name w:val="xl160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61">
    <w:name w:val="xl161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62">
    <w:name w:val="xl162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63">
    <w:name w:val="xl163"/>
    <w:basedOn w:val="Normal"/>
    <w:rsid w:val="005C5DC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64">
    <w:name w:val="xl164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65">
    <w:name w:val="xl165"/>
    <w:basedOn w:val="Normal"/>
    <w:rsid w:val="005C5DC0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66">
    <w:name w:val="xl166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67">
    <w:name w:val="xl167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68">
    <w:name w:val="xl168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69">
    <w:name w:val="xl169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0">
    <w:name w:val="xl170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1">
    <w:name w:val="xl171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2">
    <w:name w:val="xl172"/>
    <w:basedOn w:val="Normal"/>
    <w:rsid w:val="005C5D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3">
    <w:name w:val="xl173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4">
    <w:name w:val="xl174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5">
    <w:name w:val="xl175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6">
    <w:name w:val="xl176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7">
    <w:name w:val="xl177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8">
    <w:name w:val="xl178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79">
    <w:name w:val="xl179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80">
    <w:name w:val="xl180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81">
    <w:name w:val="xl181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82">
    <w:name w:val="xl182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83">
    <w:name w:val="xl183"/>
    <w:basedOn w:val="Normal"/>
    <w:rsid w:val="005C5DC0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84">
    <w:name w:val="xl184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85">
    <w:name w:val="xl185"/>
    <w:basedOn w:val="Normal"/>
    <w:rsid w:val="005C5DC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86">
    <w:name w:val="xl186"/>
    <w:basedOn w:val="Normal"/>
    <w:rsid w:val="005C5DC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87">
    <w:name w:val="xl187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88">
    <w:name w:val="xl188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89">
    <w:name w:val="xl189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0">
    <w:name w:val="xl190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1">
    <w:name w:val="xl191"/>
    <w:basedOn w:val="Normal"/>
    <w:rsid w:val="005C5DC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2">
    <w:name w:val="xl192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3">
    <w:name w:val="xl193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4">
    <w:name w:val="xl194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5">
    <w:name w:val="xl195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6">
    <w:name w:val="xl196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7">
    <w:name w:val="xl197"/>
    <w:basedOn w:val="Normal"/>
    <w:rsid w:val="005C5D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8">
    <w:name w:val="xl198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99">
    <w:name w:val="xl199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00">
    <w:name w:val="xl200"/>
    <w:basedOn w:val="Normal"/>
    <w:rsid w:val="005C5DC0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01">
    <w:name w:val="xl201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02">
    <w:name w:val="xl202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03">
    <w:name w:val="xl203"/>
    <w:basedOn w:val="Normal"/>
    <w:rsid w:val="005C5DC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04">
    <w:name w:val="xl204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05">
    <w:name w:val="xl205"/>
    <w:basedOn w:val="Normal"/>
    <w:rsid w:val="005C5D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06">
    <w:name w:val="xl206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07">
    <w:name w:val="xl207"/>
    <w:basedOn w:val="Normal"/>
    <w:rsid w:val="005C5DC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08">
    <w:name w:val="xl208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09">
    <w:name w:val="xl209"/>
    <w:basedOn w:val="Normal"/>
    <w:rsid w:val="005C5DC0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0">
    <w:name w:val="xl210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1">
    <w:name w:val="xl211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2">
    <w:name w:val="xl212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13">
    <w:name w:val="xl213"/>
    <w:basedOn w:val="Normal"/>
    <w:rsid w:val="005C5DC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14">
    <w:name w:val="xl214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5">
    <w:name w:val="xl215"/>
    <w:basedOn w:val="Normal"/>
    <w:rsid w:val="005C5D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6">
    <w:name w:val="xl216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7">
    <w:name w:val="xl217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8">
    <w:name w:val="xl218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9">
    <w:name w:val="xl219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20">
    <w:name w:val="xl220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21">
    <w:name w:val="xl221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22">
    <w:name w:val="xl222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23">
    <w:name w:val="xl223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24">
    <w:name w:val="xl224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25">
    <w:name w:val="xl225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26">
    <w:name w:val="xl226"/>
    <w:basedOn w:val="Normal"/>
    <w:rsid w:val="005C5D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27">
    <w:name w:val="xl227"/>
    <w:basedOn w:val="Normal"/>
    <w:rsid w:val="005C5DC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28">
    <w:name w:val="xl228"/>
    <w:basedOn w:val="Normal"/>
    <w:rsid w:val="005C5D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29">
    <w:name w:val="xl229"/>
    <w:basedOn w:val="Normal"/>
    <w:rsid w:val="005C5DC0"/>
    <w:pP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0">
    <w:name w:val="xl230"/>
    <w:basedOn w:val="Normal"/>
    <w:rsid w:val="005C5DC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1">
    <w:name w:val="xl231"/>
    <w:basedOn w:val="Normal"/>
    <w:rsid w:val="005C5D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2">
    <w:name w:val="xl232"/>
    <w:basedOn w:val="Normal"/>
    <w:rsid w:val="005C5D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3">
    <w:name w:val="xl233"/>
    <w:basedOn w:val="Normal"/>
    <w:rsid w:val="005C5D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4">
    <w:name w:val="xl234"/>
    <w:basedOn w:val="Normal"/>
    <w:rsid w:val="005C5DC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5">
    <w:name w:val="xl235"/>
    <w:basedOn w:val="Normal"/>
    <w:rsid w:val="005C5DC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6">
    <w:name w:val="xl236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7">
    <w:name w:val="xl237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8">
    <w:name w:val="xl238"/>
    <w:basedOn w:val="Normal"/>
    <w:rsid w:val="005C5D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39">
    <w:name w:val="xl239"/>
    <w:basedOn w:val="Normal"/>
    <w:rsid w:val="005C5DC0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40">
    <w:name w:val="xl240"/>
    <w:basedOn w:val="Normal"/>
    <w:rsid w:val="005C5DC0"/>
    <w:pP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41">
    <w:name w:val="xl241"/>
    <w:basedOn w:val="Normal"/>
    <w:rsid w:val="005C5DC0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42">
    <w:name w:val="xl242"/>
    <w:basedOn w:val="Normal"/>
    <w:rsid w:val="005C5DC0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43">
    <w:name w:val="xl243"/>
    <w:basedOn w:val="Normal"/>
    <w:rsid w:val="005C5DC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244">
    <w:name w:val="xl244"/>
    <w:basedOn w:val="Normal"/>
    <w:rsid w:val="005C5DC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45">
    <w:name w:val="xl245"/>
    <w:basedOn w:val="Normal"/>
    <w:rsid w:val="005C5DC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table" w:styleId="TableGrid">
    <w:name w:val="Table Grid"/>
    <w:basedOn w:val="TableNormal"/>
    <w:uiPriority w:val="59"/>
    <w:rsid w:val="00544EA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544EAC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544EAC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544EAC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44EAC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4EAC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4EAC"/>
    <w:rPr>
      <w:rFonts w:asciiTheme="minorHAnsi" w:eastAsiaTheme="minorHAnsi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rsid w:val="00544EAC"/>
    <w:rPr>
      <w:rFonts w:ascii="Courier New" w:hAnsi="Courier New"/>
      <w:bCs/>
      <w:kern w:val="16"/>
    </w:rPr>
  </w:style>
  <w:style w:type="character" w:customStyle="1" w:styleId="PlainTextChar">
    <w:name w:val="Plain Text Char"/>
    <w:basedOn w:val="DefaultParagraphFont"/>
    <w:link w:val="PlainText"/>
    <w:rsid w:val="00544EAC"/>
    <w:rPr>
      <w:rFonts w:ascii="Courier New" w:hAnsi="Courier New"/>
      <w:bCs/>
      <w:kern w:val="16"/>
    </w:rPr>
  </w:style>
  <w:style w:type="paragraph" w:customStyle="1" w:styleId="font5">
    <w:name w:val="font5"/>
    <w:basedOn w:val="Normal"/>
    <w:rsid w:val="00544E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6">
    <w:name w:val="font6"/>
    <w:basedOn w:val="Normal"/>
    <w:rsid w:val="00544EAC"/>
    <w:pPr>
      <w:spacing w:before="100" w:beforeAutospacing="1" w:after="100" w:afterAutospacing="1"/>
    </w:pPr>
    <w:rPr>
      <w:rFonts w:ascii="Arial Narrow" w:hAnsi="Arial Narrow"/>
      <w:sz w:val="22"/>
      <w:szCs w:val="22"/>
    </w:rPr>
  </w:style>
  <w:style w:type="paragraph" w:customStyle="1" w:styleId="font7">
    <w:name w:val="font7"/>
    <w:basedOn w:val="Normal"/>
    <w:rsid w:val="00544EAC"/>
    <w:pPr>
      <w:spacing w:before="100" w:beforeAutospacing="1" w:after="100" w:afterAutospacing="1"/>
    </w:pPr>
    <w:rPr>
      <w:rFonts w:ascii="Arial Narrow" w:hAnsi="Arial Narrow"/>
      <w:i/>
      <w:iCs/>
      <w:sz w:val="22"/>
      <w:szCs w:val="22"/>
    </w:rPr>
  </w:style>
  <w:style w:type="character" w:styleId="PageNumber">
    <w:name w:val="page number"/>
    <w:basedOn w:val="DefaultParagraphFont"/>
    <w:rsid w:val="00544EAC"/>
  </w:style>
  <w:style w:type="paragraph" w:customStyle="1" w:styleId="Pa1">
    <w:name w:val="Pa1"/>
    <w:basedOn w:val="Normal"/>
    <w:next w:val="Normal"/>
    <w:rsid w:val="00544EAC"/>
    <w:pPr>
      <w:autoSpaceDE w:val="0"/>
      <w:autoSpaceDN w:val="0"/>
      <w:adjustRightInd w:val="0"/>
      <w:spacing w:after="200" w:line="241" w:lineRule="atLeast"/>
    </w:pPr>
    <w:rPr>
      <w:rFonts w:ascii="Gill Sans MT" w:hAnsi="Gill Sans MT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44EAC"/>
    <w:pPr>
      <w:spacing w:after="200" w:line="276" w:lineRule="auto"/>
    </w:pPr>
    <w:rPr>
      <w:rFonts w:ascii="Tahoma" w:eastAsia="Calibri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44EAC"/>
    <w:rPr>
      <w:rFonts w:ascii="Tahoma" w:eastAsia="Calibri" w:hAnsi="Tahoma"/>
      <w:sz w:val="16"/>
      <w:szCs w:val="16"/>
    </w:rPr>
  </w:style>
  <w:style w:type="character" w:customStyle="1" w:styleId="apple-converted-space">
    <w:name w:val="apple-converted-space"/>
    <w:rsid w:val="00544EAC"/>
  </w:style>
  <w:style w:type="paragraph" w:customStyle="1" w:styleId="Default">
    <w:name w:val="Default"/>
    <w:rsid w:val="00544EAC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</w:rPr>
  </w:style>
  <w:style w:type="numbering" w:customStyle="1" w:styleId="Style1">
    <w:name w:val="Style1"/>
    <w:rsid w:val="00544EAC"/>
    <w:pPr>
      <w:numPr>
        <w:numId w:val="28"/>
      </w:numPr>
    </w:pPr>
  </w:style>
  <w:style w:type="paragraph" w:customStyle="1" w:styleId="xl63">
    <w:name w:val="xl63"/>
    <w:basedOn w:val="Normal"/>
    <w:rsid w:val="00544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  <w:lang w:val="id-ID" w:eastAsia="id-ID"/>
    </w:rPr>
  </w:style>
  <w:style w:type="paragraph" w:customStyle="1" w:styleId="xl64">
    <w:name w:val="xl64"/>
    <w:basedOn w:val="Normal"/>
    <w:rsid w:val="00544EAC"/>
    <w:pPr>
      <w:spacing w:before="100" w:beforeAutospacing="1" w:after="100" w:afterAutospacing="1"/>
      <w:textAlignment w:val="top"/>
    </w:pPr>
    <w:rPr>
      <w:sz w:val="24"/>
      <w:szCs w:val="24"/>
      <w:lang w:val="id-ID" w:eastAsia="id-ID"/>
    </w:rPr>
  </w:style>
  <w:style w:type="paragraph" w:customStyle="1" w:styleId="xl65">
    <w:name w:val="xl65"/>
    <w:basedOn w:val="Normal"/>
    <w:rsid w:val="00544EAC"/>
    <w:pPr>
      <w:spacing w:before="100" w:beforeAutospacing="1" w:after="100" w:afterAutospacing="1"/>
      <w:textAlignment w:val="top"/>
    </w:pPr>
    <w:rPr>
      <w:sz w:val="24"/>
      <w:szCs w:val="24"/>
      <w:lang w:val="id-ID" w:eastAsia="id-ID"/>
    </w:rPr>
  </w:style>
  <w:style w:type="paragraph" w:customStyle="1" w:styleId="xl66">
    <w:name w:val="xl66"/>
    <w:basedOn w:val="Normal"/>
    <w:rsid w:val="00544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  <w:lang w:val="id-ID" w:eastAsia="id-ID"/>
    </w:rPr>
  </w:style>
  <w:style w:type="paragraph" w:styleId="NormalWeb">
    <w:name w:val="Normal (Web)"/>
    <w:basedOn w:val="Normal"/>
    <w:uiPriority w:val="99"/>
    <w:unhideWhenUsed/>
    <w:rsid w:val="00544EAC"/>
    <w:pPr>
      <w:spacing w:before="100" w:beforeAutospacing="1" w:after="100" w:afterAutospacing="1"/>
    </w:pPr>
    <w:rPr>
      <w:sz w:val="24"/>
      <w:szCs w:val="24"/>
    </w:rPr>
  </w:style>
  <w:style w:type="paragraph" w:customStyle="1" w:styleId="font8">
    <w:name w:val="font8"/>
    <w:basedOn w:val="Normal"/>
    <w:rsid w:val="00544EAC"/>
    <w:pPr>
      <w:spacing w:before="100" w:beforeAutospacing="1" w:after="100" w:afterAutospacing="1"/>
    </w:pPr>
    <w:rPr>
      <w:rFonts w:ascii="Calibri" w:hAnsi="Calibri"/>
    </w:rPr>
  </w:style>
  <w:style w:type="paragraph" w:customStyle="1" w:styleId="font9">
    <w:name w:val="font9"/>
    <w:basedOn w:val="Normal"/>
    <w:rsid w:val="00544EAC"/>
    <w:pPr>
      <w:spacing w:before="100" w:beforeAutospacing="1" w:after="100" w:afterAutospacing="1"/>
    </w:pPr>
    <w:rPr>
      <w:rFonts w:ascii="Calibri" w:hAnsi="Calibri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2434</TotalTime>
  <Pages>40</Pages>
  <Words>7357</Words>
  <Characters>41939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ASUS</cp:lastModifiedBy>
  <cp:revision>255</cp:revision>
  <cp:lastPrinted>2024-01-26T06:39:00Z</cp:lastPrinted>
  <dcterms:created xsi:type="dcterms:W3CDTF">2020-01-16T03:13:00Z</dcterms:created>
  <dcterms:modified xsi:type="dcterms:W3CDTF">2024-01-27T02:21:00Z</dcterms:modified>
</cp:coreProperties>
</file>